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D1F" w:rsidRDefault="006B3D1F" w:rsidP="006B3D1F">
      <w:pPr>
        <w:rPr>
          <w:b/>
          <w:caps/>
          <w:sz w:val="32"/>
        </w:rPr>
      </w:pP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caps/>
          <w:sz w:val="32"/>
          <w:lang w:val="ru-RU"/>
        </w:rPr>
        <w:tab/>
      </w:r>
      <w:r>
        <w:rPr>
          <w:b/>
          <w:caps/>
          <w:sz w:val="32"/>
        </w:rPr>
        <w:t>ЗАТВЕРДЖЕНО</w:t>
      </w:r>
    </w:p>
    <w:p w:rsidR="006B3D1F" w:rsidRDefault="006B3D1F" w:rsidP="006B3D1F">
      <w:pPr>
        <w:rPr>
          <w:caps/>
          <w:sz w:val="32"/>
        </w:rPr>
      </w:pPr>
    </w:p>
    <w:p w:rsidR="006B3D1F" w:rsidRDefault="006B3D1F" w:rsidP="006B3D1F">
      <w:pPr>
        <w:rPr>
          <w:sz w:val="28"/>
          <w:szCs w:val="28"/>
        </w:rPr>
      </w:pP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</w:r>
      <w:r>
        <w:rPr>
          <w:caps/>
          <w:sz w:val="32"/>
        </w:rPr>
        <w:tab/>
        <w:t>Р</w:t>
      </w:r>
      <w:r>
        <w:rPr>
          <w:sz w:val="28"/>
          <w:szCs w:val="28"/>
        </w:rPr>
        <w:t>ішення міської ради</w:t>
      </w:r>
    </w:p>
    <w:p w:rsidR="006B3D1F" w:rsidRDefault="006B3D1F" w:rsidP="005F33A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(</w:t>
      </w:r>
      <w:r w:rsidR="005F33A3">
        <w:rPr>
          <w:sz w:val="28"/>
          <w:szCs w:val="28"/>
        </w:rPr>
        <w:t xml:space="preserve">16 (позачергова) </w:t>
      </w:r>
      <w:r>
        <w:rPr>
          <w:sz w:val="28"/>
          <w:szCs w:val="28"/>
        </w:rPr>
        <w:t xml:space="preserve">сесія </w:t>
      </w:r>
      <w:r w:rsidR="005F33A3">
        <w:rPr>
          <w:sz w:val="28"/>
          <w:szCs w:val="28"/>
        </w:rPr>
        <w:t>8</w:t>
      </w:r>
      <w:r>
        <w:rPr>
          <w:sz w:val="28"/>
          <w:szCs w:val="28"/>
        </w:rPr>
        <w:t xml:space="preserve"> скликання)</w:t>
      </w:r>
    </w:p>
    <w:p w:rsidR="006B3D1F" w:rsidRDefault="006B3D1F" w:rsidP="005F33A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015351">
        <w:rPr>
          <w:sz w:val="28"/>
          <w:szCs w:val="28"/>
        </w:rPr>
        <w:t xml:space="preserve">            «</w:t>
      </w:r>
      <w:r w:rsidR="005F33A3">
        <w:rPr>
          <w:sz w:val="28"/>
          <w:szCs w:val="28"/>
        </w:rPr>
        <w:t>06</w:t>
      </w:r>
      <w:r w:rsidR="00015351">
        <w:rPr>
          <w:sz w:val="28"/>
          <w:szCs w:val="28"/>
        </w:rPr>
        <w:t xml:space="preserve">»  </w:t>
      </w:r>
      <w:r w:rsidR="005F33A3">
        <w:rPr>
          <w:sz w:val="28"/>
          <w:szCs w:val="28"/>
        </w:rPr>
        <w:t xml:space="preserve">березня </w:t>
      </w:r>
      <w:r w:rsidR="00015351">
        <w:rPr>
          <w:sz w:val="28"/>
          <w:szCs w:val="28"/>
        </w:rPr>
        <w:t>2022</w:t>
      </w:r>
      <w:r>
        <w:rPr>
          <w:sz w:val="28"/>
          <w:szCs w:val="28"/>
        </w:rPr>
        <w:t xml:space="preserve"> року №</w:t>
      </w:r>
      <w:r w:rsidR="005F33A3">
        <w:rPr>
          <w:sz w:val="28"/>
          <w:szCs w:val="28"/>
        </w:rPr>
        <w:t>20</w:t>
      </w:r>
    </w:p>
    <w:p w:rsidR="006B3D1F" w:rsidRDefault="006B3D1F" w:rsidP="006B3D1F">
      <w:pPr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B3D1F" w:rsidRDefault="006B3D1F" w:rsidP="006B3D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______________ С.В.ЧМІЛЬ    </w:t>
      </w:r>
    </w:p>
    <w:p w:rsidR="006B3D1F" w:rsidRDefault="006B3D1F" w:rsidP="006B3D1F">
      <w:pPr>
        <w:tabs>
          <w:tab w:val="left" w:pos="14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B3D1F" w:rsidRDefault="006B3D1F" w:rsidP="006B3D1F">
      <w:pPr>
        <w:tabs>
          <w:tab w:val="left" w:pos="1460"/>
        </w:tabs>
        <w:jc w:val="both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both"/>
        <w:rPr>
          <w:sz w:val="32"/>
          <w:szCs w:val="32"/>
        </w:rPr>
      </w:pPr>
    </w:p>
    <w:p w:rsidR="006B3D1F" w:rsidRDefault="006B3D1F" w:rsidP="006B3D1F">
      <w:pPr>
        <w:tabs>
          <w:tab w:val="left" w:pos="1460"/>
        </w:tabs>
        <w:rPr>
          <w:sz w:val="88"/>
          <w:szCs w:val="88"/>
        </w:rPr>
      </w:pPr>
      <w:r>
        <w:rPr>
          <w:sz w:val="88"/>
          <w:szCs w:val="88"/>
        </w:rPr>
        <w:t xml:space="preserve">Міська  </w:t>
      </w:r>
      <w:r w:rsidR="00893D29">
        <w:rPr>
          <w:sz w:val="88"/>
          <w:szCs w:val="88"/>
        </w:rPr>
        <w:t xml:space="preserve">цільова </w:t>
      </w:r>
      <w:r>
        <w:rPr>
          <w:sz w:val="88"/>
          <w:szCs w:val="88"/>
        </w:rPr>
        <w:t>Програма</w:t>
      </w:r>
    </w:p>
    <w:p w:rsidR="006B3D1F" w:rsidRDefault="006B3D1F" w:rsidP="006B3D1F">
      <w:pPr>
        <w:tabs>
          <w:tab w:val="left" w:pos="1460"/>
        </w:tabs>
        <w:rPr>
          <w:sz w:val="88"/>
          <w:szCs w:val="88"/>
        </w:rPr>
      </w:pPr>
    </w:p>
    <w:p w:rsidR="006B3D1F" w:rsidRDefault="006B3D1F" w:rsidP="006B3D1F">
      <w:pPr>
        <w:tabs>
          <w:tab w:val="left" w:pos="1460"/>
        </w:tabs>
        <w:rPr>
          <w:sz w:val="72"/>
          <w:szCs w:val="72"/>
        </w:rPr>
      </w:pPr>
      <w:r>
        <w:rPr>
          <w:sz w:val="72"/>
          <w:szCs w:val="72"/>
        </w:rPr>
        <w:t xml:space="preserve">«Компенсація </w:t>
      </w:r>
      <w:r>
        <w:rPr>
          <w:sz w:val="72"/>
          <w:szCs w:val="72"/>
        </w:rPr>
        <w:tab/>
        <w:t>фізичним особам, які надають соціальні послуги на 20</w:t>
      </w:r>
      <w:r>
        <w:rPr>
          <w:sz w:val="72"/>
          <w:szCs w:val="72"/>
          <w:lang w:val="ru-RU"/>
        </w:rPr>
        <w:t>21</w:t>
      </w:r>
      <w:r>
        <w:rPr>
          <w:sz w:val="72"/>
          <w:szCs w:val="72"/>
        </w:rPr>
        <w:t>-20</w:t>
      </w:r>
      <w:r>
        <w:rPr>
          <w:sz w:val="72"/>
          <w:szCs w:val="72"/>
          <w:lang w:val="ru-RU"/>
        </w:rPr>
        <w:t>22</w:t>
      </w:r>
      <w:r>
        <w:rPr>
          <w:sz w:val="72"/>
          <w:szCs w:val="72"/>
        </w:rPr>
        <w:t xml:space="preserve"> роки»</w:t>
      </w:r>
    </w:p>
    <w:p w:rsidR="006B3D1F" w:rsidRDefault="006B3D1F" w:rsidP="006B3D1F">
      <w:pPr>
        <w:tabs>
          <w:tab w:val="left" w:pos="1460"/>
        </w:tabs>
        <w:rPr>
          <w:sz w:val="72"/>
          <w:szCs w:val="72"/>
        </w:rPr>
      </w:pPr>
      <w:r>
        <w:rPr>
          <w:sz w:val="72"/>
          <w:szCs w:val="72"/>
        </w:rPr>
        <w:t>(у новій редакції)</w:t>
      </w:r>
    </w:p>
    <w:p w:rsidR="006B3D1F" w:rsidRDefault="006B3D1F" w:rsidP="006B3D1F">
      <w:pPr>
        <w:tabs>
          <w:tab w:val="left" w:pos="1460"/>
        </w:tabs>
        <w:rPr>
          <w:sz w:val="72"/>
          <w:szCs w:val="72"/>
        </w:rPr>
      </w:pPr>
    </w:p>
    <w:p w:rsidR="006B3D1F" w:rsidRDefault="00015351" w:rsidP="005F33A3">
      <w:pPr>
        <w:tabs>
          <w:tab w:val="left" w:pos="146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5F33A3">
        <w:rPr>
          <w:sz w:val="28"/>
          <w:szCs w:val="28"/>
        </w:rPr>
        <w:t>06</w:t>
      </w:r>
      <w:r>
        <w:rPr>
          <w:sz w:val="28"/>
          <w:szCs w:val="28"/>
        </w:rPr>
        <w:t xml:space="preserve">»  </w:t>
      </w:r>
      <w:r w:rsidR="005F33A3">
        <w:rPr>
          <w:sz w:val="28"/>
          <w:szCs w:val="28"/>
        </w:rPr>
        <w:t xml:space="preserve">березня </w:t>
      </w:r>
      <w:r>
        <w:rPr>
          <w:sz w:val="28"/>
          <w:szCs w:val="28"/>
        </w:rPr>
        <w:t>2022</w:t>
      </w:r>
      <w:r w:rsidR="006B3D1F">
        <w:rPr>
          <w:sz w:val="28"/>
          <w:szCs w:val="28"/>
        </w:rPr>
        <w:t xml:space="preserve"> року №____</w:t>
      </w:r>
    </w:p>
    <w:p w:rsidR="006B3D1F" w:rsidRDefault="006B3D1F" w:rsidP="006B3D1F">
      <w:pPr>
        <w:tabs>
          <w:tab w:val="left" w:pos="1460"/>
        </w:tabs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rPr>
          <w:sz w:val="28"/>
          <w:szCs w:val="28"/>
        </w:rPr>
      </w:pPr>
      <w:r>
        <w:rPr>
          <w:sz w:val="28"/>
          <w:szCs w:val="28"/>
        </w:rPr>
        <w:t>м. Прилуки</w:t>
      </w: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sectPr w:rsidR="006B3D1F" w:rsidSect="00CD6B69">
          <w:headerReference w:type="even" r:id="rId7"/>
          <w:headerReference w:type="default" r:id="rId8"/>
          <w:pgSz w:w="11906" w:h="16838"/>
          <w:pgMar w:top="1127" w:right="851" w:bottom="702" w:left="1335" w:header="720" w:footer="720" w:gutter="0"/>
          <w:pgNumType w:start="1"/>
          <w:cols w:space="720"/>
          <w:titlePg/>
          <w:docGrid w:linePitch="360"/>
        </w:sect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28"/>
          <w:szCs w:val="28"/>
        </w:rPr>
      </w:pPr>
    </w:p>
    <w:p w:rsidR="006B3D1F" w:rsidRPr="00CE3529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Зміст міської </w:t>
      </w:r>
      <w:r w:rsidR="00893D29">
        <w:rPr>
          <w:sz w:val="36"/>
          <w:szCs w:val="36"/>
        </w:rPr>
        <w:t xml:space="preserve">цільової </w:t>
      </w:r>
      <w:r>
        <w:rPr>
          <w:sz w:val="36"/>
          <w:szCs w:val="36"/>
        </w:rPr>
        <w:t>Програми</w:t>
      </w:r>
    </w:p>
    <w:p w:rsidR="006B3D1F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«Компенсація </w:t>
      </w:r>
      <w:r w:rsidR="00936595">
        <w:rPr>
          <w:sz w:val="36"/>
          <w:szCs w:val="36"/>
        </w:rPr>
        <w:t xml:space="preserve">фізичним </w:t>
      </w:r>
      <w:r>
        <w:rPr>
          <w:sz w:val="36"/>
          <w:szCs w:val="36"/>
        </w:rPr>
        <w:t>особам, які надають соціальні послуги на 20</w:t>
      </w:r>
      <w:r w:rsidR="00936595">
        <w:rPr>
          <w:sz w:val="36"/>
          <w:szCs w:val="36"/>
          <w:lang w:val="ru-RU"/>
        </w:rPr>
        <w:t>21</w:t>
      </w:r>
      <w:r>
        <w:rPr>
          <w:sz w:val="36"/>
          <w:szCs w:val="36"/>
        </w:rPr>
        <w:t>-20</w:t>
      </w:r>
      <w:r>
        <w:rPr>
          <w:sz w:val="36"/>
          <w:szCs w:val="36"/>
          <w:lang w:val="ru-RU"/>
        </w:rPr>
        <w:t>22</w:t>
      </w:r>
      <w:r>
        <w:rPr>
          <w:sz w:val="36"/>
          <w:szCs w:val="36"/>
        </w:rPr>
        <w:t xml:space="preserve"> роки»</w:t>
      </w:r>
      <w:r w:rsidR="00962606" w:rsidRPr="00962606">
        <w:rPr>
          <w:sz w:val="28"/>
          <w:szCs w:val="28"/>
        </w:rPr>
        <w:t xml:space="preserve"> </w:t>
      </w:r>
      <w:r w:rsidR="00962606">
        <w:rPr>
          <w:sz w:val="28"/>
          <w:szCs w:val="28"/>
        </w:rPr>
        <w:t>(у новій редакції)</w:t>
      </w:r>
    </w:p>
    <w:p w:rsidR="006B3D1F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</w:p>
    <w:p w:rsidR="006B3D1F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стор.  </w:t>
      </w:r>
    </w:p>
    <w:p w:rsidR="006B3D1F" w:rsidRDefault="006B3D1F" w:rsidP="006B3D1F">
      <w:pPr>
        <w:tabs>
          <w:tab w:val="left" w:pos="1460"/>
        </w:tabs>
        <w:jc w:val="right"/>
        <w:rPr>
          <w:sz w:val="36"/>
          <w:szCs w:val="36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  <w:lang w:val="ru-RU"/>
        </w:rPr>
        <w:t>Паспорт П</w:t>
      </w:r>
      <w:proofErr w:type="spellStart"/>
      <w:r>
        <w:rPr>
          <w:sz w:val="32"/>
          <w:szCs w:val="32"/>
        </w:rPr>
        <w:t>рограми</w:t>
      </w:r>
      <w:proofErr w:type="spellEnd"/>
      <w:r>
        <w:rPr>
          <w:sz w:val="32"/>
          <w:szCs w:val="32"/>
        </w:rPr>
        <w:t xml:space="preserve"> _____________________________________ 3</w:t>
      </w:r>
    </w:p>
    <w:p w:rsidR="006B3D1F" w:rsidRDefault="006B3D1F" w:rsidP="006B3D1F">
      <w:pPr>
        <w:tabs>
          <w:tab w:val="left" w:pos="-142"/>
        </w:tabs>
        <w:ind w:left="360"/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>Визначення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проблеми, на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розв’язання якої спрямована Програма______________________________________________ 4</w:t>
      </w:r>
    </w:p>
    <w:p w:rsidR="006B3D1F" w:rsidRDefault="006B3D1F" w:rsidP="006B3D1F">
      <w:pPr>
        <w:tabs>
          <w:tab w:val="left" w:pos="-142"/>
        </w:tabs>
        <w:ind w:left="360"/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>Визначення</w:t>
      </w:r>
      <w:r>
        <w:rPr>
          <w:sz w:val="32"/>
          <w:szCs w:val="32"/>
          <w:lang w:val="ru-RU"/>
        </w:rPr>
        <w:t xml:space="preserve"> мети П</w:t>
      </w:r>
      <w:proofErr w:type="spellStart"/>
      <w:r>
        <w:rPr>
          <w:sz w:val="32"/>
          <w:szCs w:val="32"/>
        </w:rPr>
        <w:t>рограми</w:t>
      </w:r>
      <w:proofErr w:type="spellEnd"/>
      <w:r>
        <w:rPr>
          <w:sz w:val="32"/>
          <w:szCs w:val="32"/>
        </w:rPr>
        <w:t xml:space="preserve"> ______________________________ 5</w:t>
      </w:r>
    </w:p>
    <w:p w:rsidR="006B3D1F" w:rsidRDefault="006B3D1F" w:rsidP="006B3D1F">
      <w:pPr>
        <w:tabs>
          <w:tab w:val="left" w:pos="-142"/>
        </w:tabs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>Обґрунтування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шляхів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і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засобів розв’язання проблеми, обсягів та джерел фінансування     _________________________________ 5</w:t>
      </w:r>
      <w:r w:rsidR="007A45C0">
        <w:rPr>
          <w:sz w:val="32"/>
          <w:szCs w:val="32"/>
        </w:rPr>
        <w:t>,6</w:t>
      </w:r>
    </w:p>
    <w:p w:rsidR="006B3D1F" w:rsidRDefault="006B3D1F" w:rsidP="006B3D1F">
      <w:pPr>
        <w:tabs>
          <w:tab w:val="left" w:pos="-142"/>
        </w:tabs>
        <w:rPr>
          <w:sz w:val="32"/>
          <w:szCs w:val="32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>Строки та етапи виконання Програми_____________________  6</w:t>
      </w:r>
    </w:p>
    <w:p w:rsidR="006B3D1F" w:rsidRDefault="006B3D1F" w:rsidP="006B3D1F">
      <w:pPr>
        <w:tabs>
          <w:tab w:val="left" w:pos="-142"/>
        </w:tabs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 xml:space="preserve">Перелік завдань Програми та результативні показники ______  </w:t>
      </w:r>
      <w:r w:rsidRPr="0080624E">
        <w:rPr>
          <w:sz w:val="32"/>
          <w:szCs w:val="32"/>
          <w:lang w:val="ru-RU"/>
        </w:rPr>
        <w:t>7</w:t>
      </w:r>
      <w:r>
        <w:rPr>
          <w:sz w:val="32"/>
          <w:szCs w:val="32"/>
        </w:rPr>
        <w:t xml:space="preserve"> </w:t>
      </w:r>
    </w:p>
    <w:p w:rsidR="006B3D1F" w:rsidRDefault="006B3D1F" w:rsidP="006B3D1F">
      <w:pPr>
        <w:tabs>
          <w:tab w:val="left" w:pos="-142"/>
        </w:tabs>
        <w:ind w:left="360"/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  <w:lang w:val="ru-RU"/>
        </w:rPr>
      </w:pPr>
      <w:r>
        <w:rPr>
          <w:sz w:val="32"/>
          <w:szCs w:val="32"/>
        </w:rPr>
        <w:t>Напрями діяльності та заходи Програми__________________</w:t>
      </w:r>
      <w:r>
        <w:rPr>
          <w:sz w:val="32"/>
          <w:szCs w:val="32"/>
          <w:lang w:val="ru-RU"/>
        </w:rPr>
        <w:t>8,9</w:t>
      </w:r>
    </w:p>
    <w:p w:rsidR="006B3D1F" w:rsidRDefault="006B3D1F" w:rsidP="006B3D1F">
      <w:pPr>
        <w:tabs>
          <w:tab w:val="left" w:pos="-142"/>
        </w:tabs>
        <w:rPr>
          <w:sz w:val="32"/>
          <w:szCs w:val="32"/>
          <w:lang w:val="ru-RU"/>
        </w:rPr>
      </w:pPr>
    </w:p>
    <w:p w:rsidR="006B3D1F" w:rsidRDefault="006B3D1F" w:rsidP="006B3D1F">
      <w:pPr>
        <w:numPr>
          <w:ilvl w:val="0"/>
          <w:numId w:val="2"/>
        </w:numPr>
        <w:tabs>
          <w:tab w:val="left" w:pos="-142"/>
        </w:tabs>
        <w:rPr>
          <w:sz w:val="32"/>
          <w:szCs w:val="32"/>
        </w:rPr>
      </w:pPr>
      <w:r>
        <w:rPr>
          <w:sz w:val="32"/>
          <w:szCs w:val="32"/>
        </w:rPr>
        <w:t>Координація</w:t>
      </w:r>
      <w:r>
        <w:rPr>
          <w:sz w:val="32"/>
          <w:szCs w:val="32"/>
          <w:lang w:val="ru-RU"/>
        </w:rPr>
        <w:t xml:space="preserve"> та контроль за ходом </w:t>
      </w:r>
      <w:r>
        <w:rPr>
          <w:sz w:val="32"/>
          <w:szCs w:val="32"/>
        </w:rPr>
        <w:t>виконання</w:t>
      </w:r>
      <w:r>
        <w:rPr>
          <w:sz w:val="32"/>
          <w:szCs w:val="32"/>
          <w:lang w:val="ru-RU"/>
        </w:rPr>
        <w:t xml:space="preserve"> П</w:t>
      </w:r>
      <w:proofErr w:type="spellStart"/>
      <w:r>
        <w:rPr>
          <w:sz w:val="32"/>
          <w:szCs w:val="32"/>
        </w:rPr>
        <w:t>рограми</w:t>
      </w:r>
      <w:proofErr w:type="spellEnd"/>
      <w:r>
        <w:rPr>
          <w:sz w:val="32"/>
          <w:szCs w:val="32"/>
        </w:rPr>
        <w:t xml:space="preserve">  ____10</w:t>
      </w:r>
    </w:p>
    <w:p w:rsidR="006B3D1F" w:rsidRDefault="006B3D1F" w:rsidP="006B3D1F">
      <w:pPr>
        <w:tabs>
          <w:tab w:val="left" w:pos="-142"/>
        </w:tabs>
        <w:rPr>
          <w:sz w:val="32"/>
          <w:szCs w:val="32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  <w:lang w:val="ru-RU"/>
        </w:rPr>
      </w:pPr>
    </w:p>
    <w:p w:rsidR="006B3D1F" w:rsidRDefault="006B3D1F" w:rsidP="006B3D1F">
      <w:pPr>
        <w:numPr>
          <w:ilvl w:val="0"/>
          <w:numId w:val="3"/>
        </w:numPr>
        <w:tabs>
          <w:tab w:val="left" w:pos="-142"/>
        </w:tabs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 xml:space="preserve">Паспорт </w:t>
      </w:r>
    </w:p>
    <w:p w:rsidR="006B3D1F" w:rsidRDefault="006B3D1F" w:rsidP="006B3D1F">
      <w:pPr>
        <w:tabs>
          <w:tab w:val="left" w:pos="1460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міської </w:t>
      </w:r>
      <w:r w:rsidR="0018441C">
        <w:rPr>
          <w:sz w:val="36"/>
          <w:szCs w:val="36"/>
        </w:rPr>
        <w:t xml:space="preserve">цільової </w:t>
      </w:r>
      <w:r>
        <w:rPr>
          <w:sz w:val="36"/>
          <w:szCs w:val="36"/>
        </w:rPr>
        <w:t xml:space="preserve">Програми «Компенсація </w:t>
      </w:r>
      <w:r w:rsidR="00001BA0">
        <w:rPr>
          <w:sz w:val="36"/>
          <w:szCs w:val="36"/>
        </w:rPr>
        <w:t xml:space="preserve">фізичним </w:t>
      </w:r>
      <w:r>
        <w:rPr>
          <w:sz w:val="36"/>
          <w:szCs w:val="36"/>
        </w:rPr>
        <w:t>особам, які надають соціальні послуги на 20</w:t>
      </w:r>
      <w:r w:rsidR="00001BA0">
        <w:rPr>
          <w:sz w:val="36"/>
          <w:szCs w:val="36"/>
          <w:lang w:val="ru-RU"/>
        </w:rPr>
        <w:t>21</w:t>
      </w:r>
      <w:r>
        <w:rPr>
          <w:sz w:val="36"/>
          <w:szCs w:val="36"/>
        </w:rPr>
        <w:t>-20</w:t>
      </w:r>
      <w:r>
        <w:rPr>
          <w:sz w:val="36"/>
          <w:szCs w:val="36"/>
          <w:lang w:val="ru-RU"/>
        </w:rPr>
        <w:t>22</w:t>
      </w:r>
      <w:r>
        <w:rPr>
          <w:sz w:val="36"/>
          <w:szCs w:val="36"/>
        </w:rPr>
        <w:t xml:space="preserve"> роки»</w:t>
      </w:r>
      <w:r w:rsidR="00000EFD" w:rsidRPr="00000EFD">
        <w:rPr>
          <w:sz w:val="28"/>
          <w:szCs w:val="28"/>
        </w:rPr>
        <w:t xml:space="preserve"> </w:t>
      </w:r>
      <w:r w:rsidR="00000EFD">
        <w:rPr>
          <w:sz w:val="28"/>
          <w:szCs w:val="28"/>
        </w:rPr>
        <w:t>(у новій редакції)</w:t>
      </w:r>
    </w:p>
    <w:p w:rsidR="006B3D1F" w:rsidRDefault="006B3D1F" w:rsidP="006B3D1F">
      <w:pPr>
        <w:tabs>
          <w:tab w:val="left" w:pos="-142"/>
        </w:tabs>
        <w:jc w:val="center"/>
        <w:rPr>
          <w:sz w:val="36"/>
          <w:szCs w:val="36"/>
          <w:lang w:val="ru-RU"/>
        </w:rPr>
      </w:pPr>
    </w:p>
    <w:tbl>
      <w:tblPr>
        <w:tblW w:w="0" w:type="auto"/>
        <w:tblInd w:w="205" w:type="dxa"/>
        <w:tblLayout w:type="fixed"/>
        <w:tblLook w:val="0000"/>
      </w:tblPr>
      <w:tblGrid>
        <w:gridCol w:w="776"/>
        <w:gridCol w:w="3436"/>
        <w:gridCol w:w="5335"/>
      </w:tblGrid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розроблення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праці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соц</w:t>
            </w:r>
            <w:proofErr w:type="gramEnd"/>
            <w:r>
              <w:rPr>
                <w:sz w:val="28"/>
                <w:szCs w:val="28"/>
                <w:lang w:val="ru-RU"/>
              </w:rPr>
              <w:t>іального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Прилуцької </w:t>
            </w:r>
            <w:proofErr w:type="spellStart"/>
            <w:r>
              <w:rPr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Дата, номер </w:t>
            </w: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назва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розпорядчого</w:t>
            </w:r>
            <w:r>
              <w:rPr>
                <w:sz w:val="28"/>
                <w:szCs w:val="28"/>
                <w:lang w:val="ru-RU"/>
              </w:rPr>
              <w:t xml:space="preserve"> документа органу </w:t>
            </w:r>
            <w:r>
              <w:rPr>
                <w:sz w:val="28"/>
                <w:szCs w:val="28"/>
              </w:rPr>
              <w:t>виконавчої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влади</w:t>
            </w:r>
            <w:r>
              <w:rPr>
                <w:sz w:val="28"/>
                <w:szCs w:val="28"/>
                <w:lang w:val="ru-RU"/>
              </w:rPr>
              <w:t xml:space="preserve"> про </w:t>
            </w:r>
            <w:r>
              <w:rPr>
                <w:sz w:val="28"/>
                <w:szCs w:val="28"/>
              </w:rPr>
              <w:t>розроблення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програми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Розпорядження міського голови  від</w:t>
            </w:r>
            <w:r w:rsidR="00001BA0">
              <w:rPr>
                <w:sz w:val="28"/>
                <w:szCs w:val="28"/>
              </w:rPr>
              <w:t xml:space="preserve"> </w:t>
            </w:r>
            <w:r w:rsidR="007A45C0">
              <w:rPr>
                <w:sz w:val="28"/>
                <w:szCs w:val="28"/>
              </w:rPr>
              <w:t>11</w:t>
            </w:r>
            <w:r w:rsidR="00001BA0">
              <w:rPr>
                <w:sz w:val="28"/>
                <w:szCs w:val="28"/>
              </w:rPr>
              <w:t>.03</w:t>
            </w:r>
            <w:r>
              <w:rPr>
                <w:sz w:val="28"/>
                <w:szCs w:val="28"/>
              </w:rPr>
              <w:t>.</w:t>
            </w:r>
            <w:r w:rsidR="00001BA0">
              <w:rPr>
                <w:sz w:val="28"/>
                <w:szCs w:val="28"/>
              </w:rPr>
              <w:t>2021</w:t>
            </w:r>
            <w:r w:rsidR="00E36E19">
              <w:rPr>
                <w:sz w:val="28"/>
                <w:szCs w:val="28"/>
              </w:rPr>
              <w:t xml:space="preserve"> року № </w:t>
            </w:r>
            <w:r w:rsidR="007A45C0">
              <w:rPr>
                <w:sz w:val="28"/>
                <w:szCs w:val="28"/>
              </w:rPr>
              <w:t>54р</w:t>
            </w:r>
            <w:r>
              <w:rPr>
                <w:sz w:val="28"/>
                <w:szCs w:val="28"/>
              </w:rPr>
              <w:t xml:space="preserve"> «Про розроблення проекту міської </w:t>
            </w:r>
            <w:r w:rsidR="0018441C">
              <w:rPr>
                <w:sz w:val="28"/>
                <w:szCs w:val="28"/>
              </w:rPr>
              <w:t xml:space="preserve">цільової </w:t>
            </w:r>
            <w:r>
              <w:rPr>
                <w:sz w:val="28"/>
                <w:szCs w:val="28"/>
              </w:rPr>
              <w:t xml:space="preserve">Програми </w:t>
            </w:r>
            <w:proofErr w:type="spellStart"/>
            <w:r>
              <w:rPr>
                <w:sz w:val="28"/>
                <w:szCs w:val="28"/>
              </w:rPr>
              <w:t>“Компенсація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001BA0">
              <w:rPr>
                <w:sz w:val="28"/>
                <w:szCs w:val="28"/>
              </w:rPr>
              <w:t xml:space="preserve">фізичним </w:t>
            </w:r>
            <w:r>
              <w:rPr>
                <w:sz w:val="28"/>
                <w:szCs w:val="28"/>
              </w:rPr>
              <w:t>особам, які надають соціальні послуги на 20</w:t>
            </w:r>
            <w:r w:rsidR="00001BA0" w:rsidRPr="0018441C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— 20</w:t>
            </w:r>
            <w:r w:rsidRPr="0018441C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роки”</w:t>
            </w:r>
            <w:proofErr w:type="spellEnd"/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праці</w:t>
            </w:r>
            <w:r>
              <w:rPr>
                <w:sz w:val="28"/>
                <w:szCs w:val="28"/>
                <w:lang w:val="ru-RU"/>
              </w:rPr>
              <w:t xml:space="preserve"> та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виконавець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пр</w:t>
            </w:r>
            <w:r>
              <w:rPr>
                <w:sz w:val="28"/>
                <w:szCs w:val="28"/>
              </w:rPr>
              <w:t>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праці</w:t>
            </w:r>
            <w:r>
              <w:rPr>
                <w:sz w:val="28"/>
                <w:szCs w:val="28"/>
                <w:lang w:val="ru-RU"/>
              </w:rPr>
              <w:t xml:space="preserve"> та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B3D1F" w:rsidTr="00552B01">
        <w:trPr>
          <w:trHeight w:val="5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  <w:p w:rsidR="006B3D1F" w:rsidRDefault="006B3D1F" w:rsidP="00552B01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розпорядник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бюджетних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коштів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праці</w:t>
            </w:r>
            <w:r>
              <w:rPr>
                <w:sz w:val="28"/>
                <w:szCs w:val="28"/>
                <w:lang w:val="ru-RU"/>
              </w:rPr>
              <w:t xml:space="preserve"> та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B3D1F" w:rsidTr="00552B01">
        <w:trPr>
          <w:trHeight w:val="14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праці</w:t>
            </w:r>
            <w:r>
              <w:rPr>
                <w:sz w:val="28"/>
                <w:szCs w:val="28"/>
                <w:lang w:val="ru-RU"/>
              </w:rPr>
              <w:t xml:space="preserve"> та </w:t>
            </w:r>
            <w:r>
              <w:rPr>
                <w:sz w:val="28"/>
                <w:szCs w:val="28"/>
              </w:rPr>
              <w:t>соціального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захисту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населення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ради,</w:t>
            </w:r>
          </w:p>
          <w:p w:rsidR="006B3D1F" w:rsidRDefault="006B3D1F" w:rsidP="00552B01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фінансове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управління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Прилуцької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міської</w:t>
            </w:r>
            <w:r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B3D1F" w:rsidRPr="00CD6B69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реалізації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Початок реалізації – 01.01.20</w:t>
            </w:r>
            <w:r w:rsidR="00001BA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року.</w:t>
            </w:r>
          </w:p>
          <w:p w:rsidR="006B3D1F" w:rsidRDefault="006B3D1F" w:rsidP="00552B01">
            <w:pPr>
              <w:tabs>
                <w:tab w:val="left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Закінчення реалізації – 31.12.20</w:t>
            </w:r>
            <w:r w:rsidRPr="00EC1709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року.</w:t>
            </w:r>
          </w:p>
        </w:tc>
      </w:tr>
      <w:tr w:rsidR="006B3D1F" w:rsidTr="00552B01">
        <w:trPr>
          <w:trHeight w:val="105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8.1.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Етапи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виконання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програми</w:t>
            </w:r>
            <w:r>
              <w:rPr>
                <w:sz w:val="28"/>
                <w:szCs w:val="28"/>
                <w:lang w:val="ru-RU"/>
              </w:rPr>
              <w:t xml:space="preserve"> (для </w:t>
            </w:r>
            <w:r>
              <w:rPr>
                <w:sz w:val="28"/>
                <w:szCs w:val="28"/>
              </w:rPr>
              <w:t>довгострокових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програм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І </w:t>
            </w:r>
            <w:r>
              <w:rPr>
                <w:sz w:val="28"/>
                <w:szCs w:val="28"/>
              </w:rPr>
              <w:t>етап</w:t>
            </w:r>
            <w:r w:rsidR="00001BA0">
              <w:rPr>
                <w:sz w:val="28"/>
                <w:szCs w:val="28"/>
                <w:lang w:val="ru-RU"/>
              </w:rPr>
              <w:t xml:space="preserve"> (2021</w:t>
            </w:r>
            <w:r>
              <w:rPr>
                <w:sz w:val="28"/>
                <w:szCs w:val="28"/>
                <w:lang w:val="ru-RU"/>
              </w:rPr>
              <w:t>-2022 р.р.)</w:t>
            </w:r>
          </w:p>
          <w:p w:rsidR="006B3D1F" w:rsidRDefault="006B3D1F" w:rsidP="00552B01">
            <w:pPr>
              <w:tabs>
                <w:tab w:val="left" w:pos="-142"/>
              </w:tabs>
              <w:rPr>
                <w:sz w:val="28"/>
                <w:szCs w:val="28"/>
                <w:lang w:val="ru-RU"/>
              </w:rPr>
            </w:pP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обсяг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фінансових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ресурсів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необхідних</w:t>
            </w:r>
            <w:r>
              <w:rPr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</w:rPr>
              <w:t>реалізації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рограми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всього,</w:t>
            </w:r>
          </w:p>
          <w:p w:rsidR="006B3D1F" w:rsidRDefault="006B3D1F" w:rsidP="00552B01">
            <w:pPr>
              <w:tabs>
                <w:tab w:val="left" w:pos="-142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у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тому </w:t>
            </w:r>
            <w:r>
              <w:rPr>
                <w:sz w:val="28"/>
                <w:szCs w:val="28"/>
              </w:rPr>
              <w:t>числі: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000EFD">
              <w:rPr>
                <w:sz w:val="32"/>
                <w:szCs w:val="32"/>
                <w:lang w:val="ru-RU"/>
              </w:rPr>
              <w:t>2630</w:t>
            </w:r>
            <w:r w:rsidR="00000EFD">
              <w:rPr>
                <w:sz w:val="32"/>
                <w:szCs w:val="32"/>
              </w:rPr>
              <w:t>,</w:t>
            </w:r>
            <w:r w:rsidR="00000EFD">
              <w:rPr>
                <w:sz w:val="32"/>
                <w:szCs w:val="32"/>
                <w:lang w:val="ru-RU"/>
              </w:rPr>
              <w:t>4</w:t>
            </w:r>
            <w:r>
              <w:rPr>
                <w:sz w:val="32"/>
                <w:szCs w:val="32"/>
              </w:rPr>
              <w:t>0</w:t>
            </w:r>
            <w:r>
              <w:rPr>
                <w:sz w:val="32"/>
                <w:szCs w:val="32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тис</w:t>
            </w:r>
            <w:proofErr w:type="gramStart"/>
            <w:r>
              <w:rPr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10.1.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коштів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місцевого</w:t>
            </w:r>
            <w:r>
              <w:rPr>
                <w:sz w:val="28"/>
                <w:szCs w:val="28"/>
                <w:lang w:val="ru-RU"/>
              </w:rPr>
              <w:t xml:space="preserve"> бюджету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000EFD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2630</w:t>
            </w:r>
            <w:r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  <w:lang w:val="ru-RU"/>
              </w:rPr>
              <w:t>4</w:t>
            </w:r>
            <w:r w:rsidR="006B3D1F">
              <w:rPr>
                <w:sz w:val="32"/>
                <w:szCs w:val="32"/>
              </w:rPr>
              <w:t>0</w:t>
            </w:r>
            <w:r w:rsidR="006B3D1F">
              <w:rPr>
                <w:sz w:val="32"/>
                <w:szCs w:val="32"/>
                <w:lang w:val="ru-RU"/>
              </w:rPr>
              <w:t xml:space="preserve"> </w:t>
            </w:r>
            <w:r w:rsidR="006B3D1F">
              <w:rPr>
                <w:sz w:val="28"/>
                <w:szCs w:val="28"/>
                <w:lang w:val="ru-RU"/>
              </w:rPr>
              <w:t>тис</w:t>
            </w:r>
            <w:proofErr w:type="gramStart"/>
            <w:r w:rsidR="006B3D1F">
              <w:rPr>
                <w:sz w:val="28"/>
                <w:szCs w:val="28"/>
                <w:lang w:val="ru-RU"/>
              </w:rPr>
              <w:t>.</w:t>
            </w:r>
            <w:proofErr w:type="gramEnd"/>
            <w:r w:rsidR="006B3D1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6B3D1F">
              <w:rPr>
                <w:sz w:val="28"/>
                <w:szCs w:val="28"/>
                <w:lang w:val="ru-RU"/>
              </w:rPr>
              <w:t>г</w:t>
            </w:r>
            <w:proofErr w:type="gramEnd"/>
            <w:r w:rsidR="006B3D1F">
              <w:rPr>
                <w:sz w:val="28"/>
                <w:szCs w:val="28"/>
                <w:lang w:val="ru-RU"/>
              </w:rPr>
              <w:t>рн</w:t>
            </w:r>
            <w:proofErr w:type="spellEnd"/>
            <w:r w:rsidR="006B3D1F">
              <w:rPr>
                <w:sz w:val="28"/>
                <w:szCs w:val="28"/>
                <w:lang w:val="ru-RU"/>
              </w:rPr>
              <w:t>.</w:t>
            </w:r>
          </w:p>
        </w:tc>
      </w:tr>
      <w:tr w:rsidR="006B3D1F" w:rsidTr="00552B01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10.2.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інших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джерел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</w:tbl>
    <w:p w:rsidR="006B3D1F" w:rsidRDefault="006B3D1F" w:rsidP="006B3D1F">
      <w:pPr>
        <w:tabs>
          <w:tab w:val="left" w:pos="-142"/>
        </w:tabs>
        <w:jc w:val="center"/>
      </w:pPr>
    </w:p>
    <w:p w:rsidR="006B3D1F" w:rsidRDefault="006B3D1F" w:rsidP="006B3D1F">
      <w:pPr>
        <w:tabs>
          <w:tab w:val="left" w:pos="-142"/>
        </w:tabs>
        <w:jc w:val="center"/>
        <w:rPr>
          <w:sz w:val="36"/>
          <w:szCs w:val="36"/>
          <w:lang w:val="ru-RU"/>
        </w:rPr>
      </w:pPr>
    </w:p>
    <w:p w:rsidR="006B3D1F" w:rsidRDefault="006B3D1F" w:rsidP="006B3D1F">
      <w:pPr>
        <w:tabs>
          <w:tab w:val="left" w:pos="-142"/>
        </w:tabs>
        <w:jc w:val="center"/>
        <w:rPr>
          <w:sz w:val="36"/>
          <w:szCs w:val="36"/>
          <w:lang w:val="ru-RU"/>
        </w:rPr>
      </w:pPr>
    </w:p>
    <w:p w:rsidR="006B3D1F" w:rsidRDefault="006B3D1F" w:rsidP="006B3D1F">
      <w:pPr>
        <w:numPr>
          <w:ilvl w:val="0"/>
          <w:numId w:val="3"/>
        </w:numPr>
        <w:tabs>
          <w:tab w:val="left" w:pos="-142"/>
        </w:tabs>
        <w:rPr>
          <w:sz w:val="36"/>
          <w:szCs w:val="36"/>
        </w:rPr>
      </w:pPr>
      <w:r>
        <w:rPr>
          <w:sz w:val="36"/>
          <w:szCs w:val="36"/>
        </w:rPr>
        <w:t>Визначення</w:t>
      </w:r>
      <w:r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</w:rPr>
        <w:t>проблеми, на</w:t>
      </w:r>
      <w:r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</w:rPr>
        <w:t xml:space="preserve">розв’язання якої спрямована </w:t>
      </w:r>
      <w:r w:rsidR="0018441C">
        <w:rPr>
          <w:sz w:val="36"/>
          <w:szCs w:val="36"/>
        </w:rPr>
        <w:t xml:space="preserve"> </w:t>
      </w:r>
      <w:r>
        <w:rPr>
          <w:sz w:val="36"/>
          <w:szCs w:val="36"/>
        </w:rPr>
        <w:t>Програма.</w:t>
      </w:r>
    </w:p>
    <w:p w:rsidR="006B3D1F" w:rsidRDefault="006B3D1F" w:rsidP="006B3D1F">
      <w:pPr>
        <w:tabs>
          <w:tab w:val="left" w:pos="-142"/>
        </w:tabs>
        <w:jc w:val="both"/>
        <w:rPr>
          <w:iCs/>
          <w:sz w:val="28"/>
          <w:szCs w:val="28"/>
        </w:rPr>
      </w:pPr>
    </w:p>
    <w:p w:rsidR="00555D1C" w:rsidRDefault="006B3D1F" w:rsidP="006B3D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Дана Програма розроблена відповідно до Закону України «Про соці</w:t>
      </w:r>
      <w:r w:rsidR="00555D1C">
        <w:rPr>
          <w:sz w:val="28"/>
          <w:szCs w:val="28"/>
        </w:rPr>
        <w:t xml:space="preserve">альні послуги», </w:t>
      </w:r>
      <w:r w:rsidR="00555D1C" w:rsidRPr="000334B3">
        <w:rPr>
          <w:sz w:val="28"/>
          <w:szCs w:val="28"/>
        </w:rPr>
        <w:t>постанови Кабінету Міністрів України від 23.09.2020 року № 859 «</w:t>
      </w:r>
      <w:r w:rsidR="00555D1C" w:rsidRPr="000334B3">
        <w:rPr>
          <w:bCs/>
          <w:color w:val="333333"/>
          <w:sz w:val="28"/>
          <w:szCs w:val="28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на непрофесійній основі</w:t>
      </w:r>
      <w:r w:rsidR="00555D1C" w:rsidRPr="000334B3">
        <w:rPr>
          <w:sz w:val="28"/>
          <w:szCs w:val="28"/>
        </w:rPr>
        <w:t>»</w:t>
      </w:r>
      <w:r w:rsidR="00555D1C">
        <w:rPr>
          <w:sz w:val="28"/>
          <w:szCs w:val="28"/>
        </w:rPr>
        <w:t xml:space="preserve">. </w:t>
      </w:r>
    </w:p>
    <w:p w:rsidR="006B3D1F" w:rsidRDefault="006B3D1F" w:rsidP="006B3D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Соціально-економічна ситуація, що склалася на сучасному етапі розвитку України, складні явища у сфері економіки і фінансів зумовлюють необхідність посилення соціального захисту, перш за все, осіб з інвалідністю, людей похилого віку, дітей з інвалідністю. </w:t>
      </w:r>
    </w:p>
    <w:p w:rsidR="00091F2C" w:rsidRPr="00E36E19" w:rsidRDefault="006B3D1F" w:rsidP="006B3D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 кожним роком як в цілому по Україні так, і безпосередньо в  м. Прилуки збільшується кількість людей, які потребують постійної сторонньої допомоги. Ця необхідність пов’язана зі старінням населення, хворобами, які спричиняють інвалідність, втрату людиною працездатності та можливості до самообслуговування.</w:t>
      </w:r>
      <w:r>
        <w:rPr>
          <w:sz w:val="28"/>
          <w:szCs w:val="28"/>
        </w:rPr>
        <w:tab/>
        <w:t>Станом на 01.</w:t>
      </w:r>
      <w:r w:rsidR="00555D1C">
        <w:rPr>
          <w:sz w:val="28"/>
          <w:szCs w:val="28"/>
        </w:rPr>
        <w:t>01.2021</w:t>
      </w:r>
      <w:r w:rsidRPr="00451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в місті проживає </w:t>
      </w:r>
      <w:r w:rsidR="00FE541E">
        <w:rPr>
          <w:sz w:val="28"/>
          <w:szCs w:val="28"/>
        </w:rPr>
        <w:t>4599</w:t>
      </w:r>
      <w:r>
        <w:rPr>
          <w:sz w:val="28"/>
          <w:szCs w:val="28"/>
        </w:rPr>
        <w:t xml:space="preserve"> осіб з інвалідністю, в тому числі осіб</w:t>
      </w:r>
      <w:r w:rsidRPr="00451698">
        <w:rPr>
          <w:sz w:val="28"/>
          <w:szCs w:val="28"/>
        </w:rPr>
        <w:t xml:space="preserve"> з </w:t>
      </w:r>
      <w:r>
        <w:rPr>
          <w:sz w:val="28"/>
          <w:szCs w:val="28"/>
        </w:rPr>
        <w:t>інвалідністю</w:t>
      </w:r>
      <w:r w:rsidR="00FE541E">
        <w:rPr>
          <w:sz w:val="28"/>
          <w:szCs w:val="28"/>
        </w:rPr>
        <w:t xml:space="preserve"> з дитинства 1 групи - 463</w:t>
      </w:r>
      <w:r>
        <w:rPr>
          <w:sz w:val="28"/>
          <w:szCs w:val="28"/>
        </w:rPr>
        <w:t xml:space="preserve">, </w:t>
      </w:r>
      <w:r w:rsidR="00FE541E">
        <w:rPr>
          <w:sz w:val="28"/>
          <w:szCs w:val="28"/>
        </w:rPr>
        <w:t>дітей з інвалідністю - 256</w:t>
      </w:r>
      <w:r>
        <w:rPr>
          <w:sz w:val="28"/>
          <w:szCs w:val="28"/>
        </w:rPr>
        <w:t>.</w:t>
      </w:r>
    </w:p>
    <w:p w:rsidR="0018441C" w:rsidRDefault="006B3D1F" w:rsidP="006B3D1F">
      <w:pPr>
        <w:pStyle w:val="a4"/>
        <w:ind w:firstLine="360"/>
        <w:jc w:val="both"/>
        <w:rPr>
          <w:szCs w:val="28"/>
        </w:rPr>
      </w:pPr>
      <w:r>
        <w:rPr>
          <w:szCs w:val="28"/>
        </w:rPr>
        <w:t xml:space="preserve"> Серед загальної кількості осіб з інвалідністю</w:t>
      </w:r>
      <w:r w:rsidR="001B2375">
        <w:rPr>
          <w:szCs w:val="28"/>
        </w:rPr>
        <w:t xml:space="preserve"> 715</w:t>
      </w:r>
      <w:r>
        <w:rPr>
          <w:szCs w:val="28"/>
        </w:rPr>
        <w:t xml:space="preserve">, за висновком медичної комісії, потребують постійного стороннього догляду. Крім того, погіршується стан здоров’я та відповідно здатність до самообслуговування людей похилого віку, особливо тих, які проживають далеко від родичів і не перебувають на обліку в територіальному центрі соціального обслуговування (надання соціальних послуг) Прилуцької міської ради. </w:t>
      </w:r>
    </w:p>
    <w:p w:rsidR="006B3D1F" w:rsidRDefault="0018441C" w:rsidP="006B3D1F">
      <w:pPr>
        <w:pStyle w:val="a4"/>
        <w:ind w:firstLine="360"/>
        <w:jc w:val="both"/>
        <w:rPr>
          <w:szCs w:val="28"/>
        </w:rPr>
      </w:pPr>
      <w:r>
        <w:rPr>
          <w:color w:val="333333"/>
          <w:shd w:val="clear" w:color="auto" w:fill="FFFFFF"/>
        </w:rPr>
        <w:t>Фізичним особам, які надають соціальні послуги, щомісячні компенсаційні виплати, призначені відповідно до постанови Кабінету Міністрів України від 29 квітня 2004 р. №558 </w:t>
      </w:r>
      <w:proofErr w:type="spellStart"/>
      <w:r>
        <w:rPr>
          <w:color w:val="333333"/>
          <w:shd w:val="clear" w:color="auto" w:fill="FFFFFF"/>
        </w:rPr>
        <w:t>“Про</w:t>
      </w:r>
      <w:proofErr w:type="spellEnd"/>
      <w:r>
        <w:rPr>
          <w:color w:val="333333"/>
          <w:shd w:val="clear" w:color="auto" w:fill="FFFFFF"/>
        </w:rPr>
        <w:t xml:space="preserve"> затвердження Порядку призначення і виплати компенсації фізичним особам, які надають соціальні </w:t>
      </w:r>
      <w:proofErr w:type="spellStart"/>
      <w:r>
        <w:rPr>
          <w:color w:val="333333"/>
          <w:shd w:val="clear" w:color="auto" w:fill="FFFFFF"/>
        </w:rPr>
        <w:t>послуги”</w:t>
      </w:r>
      <w:proofErr w:type="spellEnd"/>
      <w:r>
        <w:rPr>
          <w:color w:val="333333"/>
          <w:shd w:val="clear" w:color="auto" w:fill="FFFFFF"/>
        </w:rPr>
        <w:t xml:space="preserve"> , проводяться до дати призначення таким фізичним особам іншої виплати на догляд, установленої законодавством, або до 31 грудня 2022 року.</w:t>
      </w:r>
      <w:r w:rsidR="006B3D1F">
        <w:rPr>
          <w:szCs w:val="28"/>
        </w:rPr>
        <w:t xml:space="preserve"> </w:t>
      </w:r>
    </w:p>
    <w:p w:rsidR="006B3D1F" w:rsidRDefault="00E36E19" w:rsidP="006B3D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Актуальність цієї</w:t>
      </w:r>
      <w:r w:rsidR="0018441C">
        <w:rPr>
          <w:sz w:val="28"/>
          <w:szCs w:val="28"/>
        </w:rPr>
        <w:t xml:space="preserve"> </w:t>
      </w:r>
      <w:r w:rsidR="006B3D1F">
        <w:rPr>
          <w:sz w:val="28"/>
          <w:szCs w:val="28"/>
        </w:rPr>
        <w:t xml:space="preserve">Програми обумовлена необхідністю покращання умов життєдіяльності осіб з обмеженими фізичними можливостями, завдяки яким особи з інвалідністю, особи поважного віку  матимуть змогу вести повноцінний спосіб життя відповідно до своїх індивідуальних потреб, через отримання догляду й сторонньої допомоги. </w:t>
      </w:r>
    </w:p>
    <w:p w:rsidR="006B3D1F" w:rsidRDefault="006B3D1F" w:rsidP="006B3D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Міська </w:t>
      </w:r>
      <w:r w:rsidR="0018441C">
        <w:rPr>
          <w:sz w:val="28"/>
          <w:szCs w:val="28"/>
        </w:rPr>
        <w:t xml:space="preserve">цільова </w:t>
      </w:r>
      <w:r>
        <w:rPr>
          <w:sz w:val="28"/>
          <w:szCs w:val="28"/>
        </w:rPr>
        <w:t>Програма «Компенсація фізичним особам, які надають соціальні послуги на 20</w:t>
      </w:r>
      <w:r w:rsidR="00091F2C">
        <w:rPr>
          <w:sz w:val="28"/>
          <w:szCs w:val="28"/>
        </w:rPr>
        <w:t>21</w:t>
      </w:r>
      <w:r>
        <w:rPr>
          <w:sz w:val="28"/>
          <w:szCs w:val="28"/>
        </w:rPr>
        <w:t xml:space="preserve"> - 20</w:t>
      </w:r>
      <w:r w:rsidRPr="00EC1709">
        <w:rPr>
          <w:sz w:val="28"/>
          <w:szCs w:val="28"/>
        </w:rPr>
        <w:t>22</w:t>
      </w:r>
      <w:r>
        <w:rPr>
          <w:sz w:val="28"/>
          <w:szCs w:val="28"/>
        </w:rPr>
        <w:t xml:space="preserve"> роки»  дасть змогу посилити соціальний захист людей, які потребують сторонньої допомоги, сприятиме покращанню умов їх проживання, врахуванню індивідуальних життєвих потреб людей, що потрапили у складні життєві обставини і потребують соціальних послуг та забезпечення безпеки та якості їх життя. </w:t>
      </w:r>
    </w:p>
    <w:p w:rsidR="006B3D1F" w:rsidRDefault="006B3D1F" w:rsidP="006B3D1F">
      <w:pPr>
        <w:ind w:firstLine="708"/>
        <w:jc w:val="both"/>
        <w:rPr>
          <w:sz w:val="28"/>
          <w:szCs w:val="28"/>
        </w:rPr>
      </w:pPr>
    </w:p>
    <w:p w:rsidR="006B3D1F" w:rsidRDefault="006B3D1F" w:rsidP="006B3D1F">
      <w:pPr>
        <w:ind w:firstLine="708"/>
        <w:jc w:val="both"/>
        <w:rPr>
          <w:sz w:val="28"/>
          <w:szCs w:val="28"/>
        </w:rPr>
      </w:pPr>
    </w:p>
    <w:p w:rsidR="006B3D1F" w:rsidRDefault="006B3D1F" w:rsidP="006B3D1F">
      <w:pPr>
        <w:ind w:firstLine="708"/>
        <w:jc w:val="both"/>
        <w:rPr>
          <w:sz w:val="28"/>
          <w:szCs w:val="28"/>
        </w:rPr>
      </w:pPr>
    </w:p>
    <w:p w:rsidR="006B3D1F" w:rsidRDefault="006B3D1F" w:rsidP="006B3D1F">
      <w:pPr>
        <w:numPr>
          <w:ilvl w:val="0"/>
          <w:numId w:val="3"/>
        </w:numPr>
        <w:tabs>
          <w:tab w:val="left" w:pos="-142"/>
        </w:tabs>
        <w:rPr>
          <w:sz w:val="36"/>
          <w:szCs w:val="36"/>
          <w:lang w:val="ru-RU"/>
        </w:rPr>
      </w:pPr>
      <w:r>
        <w:rPr>
          <w:sz w:val="36"/>
          <w:szCs w:val="36"/>
        </w:rPr>
        <w:t>Визначення</w:t>
      </w:r>
      <w:r>
        <w:rPr>
          <w:sz w:val="36"/>
          <w:szCs w:val="36"/>
          <w:lang w:val="ru-RU"/>
        </w:rPr>
        <w:t xml:space="preserve"> мети </w:t>
      </w:r>
      <w:r w:rsidR="0012726F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П</w:t>
      </w:r>
      <w:proofErr w:type="spellStart"/>
      <w:r>
        <w:rPr>
          <w:sz w:val="36"/>
          <w:szCs w:val="36"/>
        </w:rPr>
        <w:t>рограми</w:t>
      </w:r>
      <w:proofErr w:type="spellEnd"/>
      <w:r>
        <w:rPr>
          <w:sz w:val="36"/>
          <w:szCs w:val="36"/>
        </w:rPr>
        <w:t>.</w:t>
      </w:r>
      <w:r>
        <w:rPr>
          <w:sz w:val="36"/>
          <w:szCs w:val="36"/>
          <w:lang w:val="ru-RU"/>
        </w:rPr>
        <w:t xml:space="preserve"> </w:t>
      </w:r>
    </w:p>
    <w:p w:rsidR="006B3D1F" w:rsidRDefault="006B3D1F" w:rsidP="006B3D1F"/>
    <w:p w:rsidR="006B3D1F" w:rsidRPr="0012726F" w:rsidRDefault="00E36E19" w:rsidP="0012726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lang w:val="uk-UA"/>
        </w:rPr>
      </w:pPr>
      <w:r>
        <w:rPr>
          <w:b/>
          <w:sz w:val="28"/>
          <w:szCs w:val="28"/>
          <w:lang w:val="uk-UA"/>
        </w:rPr>
        <w:t xml:space="preserve">Головною метою </w:t>
      </w:r>
      <w:r w:rsidR="006B3D1F" w:rsidRPr="0012726F">
        <w:rPr>
          <w:b/>
          <w:sz w:val="28"/>
          <w:szCs w:val="28"/>
          <w:lang w:val="uk-UA"/>
        </w:rPr>
        <w:t>Програми є</w:t>
      </w:r>
      <w:r w:rsidR="006B3D1F" w:rsidRPr="0012726F">
        <w:rPr>
          <w:sz w:val="28"/>
          <w:szCs w:val="28"/>
          <w:lang w:val="uk-UA"/>
        </w:rPr>
        <w:t xml:space="preserve">  посилення соціального захисту населення, відтворення життєдіяльності, соціальної адаптації та повернення до повноцінного життя окремих осіб (осіб з інвалідністю, важкохворі, особи похилого віку</w:t>
      </w:r>
      <w:r w:rsidR="0012726F" w:rsidRPr="0012726F">
        <w:rPr>
          <w:sz w:val="28"/>
          <w:szCs w:val="28"/>
          <w:lang w:val="uk-UA"/>
        </w:rPr>
        <w:t>,</w:t>
      </w:r>
      <w:bookmarkStart w:id="0" w:name="n14"/>
      <w:bookmarkEnd w:id="0"/>
      <w:r w:rsidR="0012726F">
        <w:rPr>
          <w:color w:val="333333"/>
          <w:lang w:val="uk-UA"/>
        </w:rPr>
        <w:t xml:space="preserve"> </w:t>
      </w:r>
      <w:r w:rsidR="0012726F" w:rsidRPr="0012726F">
        <w:rPr>
          <w:color w:val="333333"/>
          <w:sz w:val="28"/>
          <w:szCs w:val="28"/>
          <w:lang w:val="uk-UA"/>
        </w:rPr>
        <w:t>дітьми з інвалідністю</w:t>
      </w:r>
      <w:r w:rsidR="0012726F">
        <w:rPr>
          <w:color w:val="333333"/>
          <w:sz w:val="28"/>
          <w:szCs w:val="28"/>
          <w:lang w:val="uk-UA"/>
        </w:rPr>
        <w:t>,</w:t>
      </w:r>
      <w:bookmarkStart w:id="1" w:name="n15"/>
      <w:bookmarkEnd w:id="1"/>
      <w:r w:rsidR="0012726F">
        <w:rPr>
          <w:color w:val="333333"/>
          <w:lang w:val="uk-UA"/>
        </w:rPr>
        <w:t xml:space="preserve"> </w:t>
      </w:r>
      <w:r w:rsidR="0012726F" w:rsidRPr="0012726F">
        <w:rPr>
          <w:color w:val="333333"/>
          <w:sz w:val="28"/>
          <w:szCs w:val="28"/>
          <w:lang w:val="uk-UA"/>
        </w:rPr>
        <w:t>громадянами похилого віку з когнітивними порушеннями</w:t>
      </w:r>
      <w:bookmarkStart w:id="2" w:name="n16"/>
      <w:bookmarkEnd w:id="2"/>
      <w:r w:rsidR="0012726F">
        <w:rPr>
          <w:color w:val="333333"/>
          <w:sz w:val="28"/>
          <w:szCs w:val="28"/>
          <w:lang w:val="uk-UA"/>
        </w:rPr>
        <w:t xml:space="preserve">, </w:t>
      </w:r>
      <w:r w:rsidR="0012726F" w:rsidRPr="0012726F">
        <w:rPr>
          <w:color w:val="333333"/>
          <w:sz w:val="28"/>
          <w:szCs w:val="28"/>
          <w:lang w:val="uk-UA"/>
        </w:rPr>
        <w:t>невиліковно хворими, які через порушення функцій організму не можуть самостійно пересуватися та самообслуговуватися</w:t>
      </w:r>
      <w:bookmarkStart w:id="3" w:name="n17"/>
      <w:bookmarkEnd w:id="3"/>
      <w:r w:rsidR="0012726F">
        <w:rPr>
          <w:color w:val="333333"/>
          <w:sz w:val="28"/>
          <w:szCs w:val="28"/>
          <w:lang w:val="uk-UA"/>
        </w:rPr>
        <w:t xml:space="preserve">, </w:t>
      </w:r>
      <w:r w:rsidR="0012726F" w:rsidRPr="0012726F">
        <w:rPr>
          <w:color w:val="333333"/>
          <w:sz w:val="28"/>
          <w:szCs w:val="28"/>
          <w:lang w:val="uk-UA"/>
        </w:rPr>
        <w:t>дітьми, яким не встановлено інвалідність</w:t>
      </w:r>
      <w:r w:rsidR="006B3D1F" w:rsidRPr="0012726F">
        <w:rPr>
          <w:sz w:val="28"/>
          <w:szCs w:val="28"/>
          <w:lang w:val="uk-UA"/>
        </w:rPr>
        <w:t>), що проживають на території міста і які перебувають у складних життєвих обставинах та потребують постійної сторонньої допомоги і не здатні до самообслуговування.</w:t>
      </w:r>
    </w:p>
    <w:p w:rsidR="006B3D1F" w:rsidRDefault="006B3D1F" w:rsidP="006B3D1F">
      <w:pPr>
        <w:ind w:firstLine="360"/>
        <w:jc w:val="both"/>
        <w:rPr>
          <w:sz w:val="28"/>
          <w:szCs w:val="28"/>
        </w:rPr>
      </w:pPr>
    </w:p>
    <w:p w:rsidR="006B3D1F" w:rsidRDefault="006B3D1F" w:rsidP="006B3D1F">
      <w:pPr>
        <w:numPr>
          <w:ilvl w:val="0"/>
          <w:numId w:val="3"/>
        </w:numPr>
        <w:tabs>
          <w:tab w:val="left" w:pos="-142"/>
        </w:tabs>
        <w:rPr>
          <w:sz w:val="36"/>
          <w:szCs w:val="36"/>
        </w:rPr>
      </w:pPr>
      <w:r>
        <w:rPr>
          <w:sz w:val="36"/>
          <w:szCs w:val="36"/>
        </w:rPr>
        <w:t>Обґрунтування шляхів і засобів розв’язання проблеми, обсягів та джерел фінансування.</w:t>
      </w:r>
    </w:p>
    <w:p w:rsidR="006B3D1F" w:rsidRDefault="006B3D1F" w:rsidP="006B3D1F">
      <w:pPr>
        <w:tabs>
          <w:tab w:val="left" w:pos="-142"/>
        </w:tabs>
        <w:ind w:left="720"/>
        <w:rPr>
          <w:sz w:val="28"/>
          <w:szCs w:val="28"/>
        </w:rPr>
      </w:pPr>
    </w:p>
    <w:p w:rsidR="006B3D1F" w:rsidRDefault="006B3D1F" w:rsidP="006B3D1F">
      <w:pPr>
        <w:tabs>
          <w:tab w:val="left" w:pos="-142"/>
        </w:tabs>
        <w:rPr>
          <w:sz w:val="28"/>
          <w:szCs w:val="28"/>
        </w:rPr>
      </w:pPr>
      <w:r>
        <w:rPr>
          <w:sz w:val="28"/>
          <w:szCs w:val="28"/>
        </w:rPr>
        <w:tab/>
        <w:t>Основними засобами та шляхами розв’язання окресленої проблеми є:</w:t>
      </w:r>
    </w:p>
    <w:p w:rsidR="006B3D1F" w:rsidRDefault="006B3D1F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проведення  нарахування та виплати компенсації фізичним особам, які надають соціальні послуги в обсягах, визначених рішенням сесії міської ради у відповідності з вимогами діючого законодавства.</w:t>
      </w:r>
    </w:p>
    <w:p w:rsidR="003510C3" w:rsidRPr="003510C3" w:rsidRDefault="006B3D1F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lang w:val="uk-UA"/>
        </w:rPr>
      </w:pPr>
      <w:r w:rsidRPr="003510C3">
        <w:rPr>
          <w:sz w:val="28"/>
          <w:szCs w:val="28"/>
          <w:lang w:val="uk-UA"/>
        </w:rPr>
        <w:t xml:space="preserve">Компенсація призначається </w:t>
      </w:r>
      <w:r w:rsidR="003510C3" w:rsidRPr="003510C3">
        <w:rPr>
          <w:color w:val="333333"/>
          <w:sz w:val="28"/>
          <w:szCs w:val="28"/>
          <w:lang w:val="uk-UA"/>
        </w:rPr>
        <w:t>і виплачується фізичній особі, яка надає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 (далі - фізична особа, яка надає соціальні послуги) особам із числа членів своєї сім’ї, які спільно з нею проживають, пов’язані спільним побутом, мають взаємні права та обов’язки (далі - соціальні послуги з догляду на непрофесійній основі) та є:</w:t>
      </w:r>
    </w:p>
    <w:p w:rsidR="003510C3" w:rsidRPr="003510C3" w:rsidRDefault="003510C3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" w:name="n13"/>
      <w:bookmarkEnd w:id="4"/>
      <w:r w:rsidRPr="003510C3">
        <w:rPr>
          <w:color w:val="333333"/>
          <w:sz w:val="28"/>
          <w:szCs w:val="28"/>
        </w:rPr>
        <w:t xml:space="preserve">особами </w:t>
      </w:r>
      <w:proofErr w:type="spellStart"/>
      <w:r w:rsidRPr="003510C3">
        <w:rPr>
          <w:color w:val="333333"/>
          <w:sz w:val="28"/>
          <w:szCs w:val="28"/>
        </w:rPr>
        <w:t>з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інвалідністю</w:t>
      </w:r>
      <w:proofErr w:type="spellEnd"/>
      <w:r w:rsidRPr="003510C3">
        <w:rPr>
          <w:color w:val="333333"/>
          <w:sz w:val="28"/>
          <w:szCs w:val="28"/>
        </w:rPr>
        <w:t xml:space="preserve"> I </w:t>
      </w:r>
      <w:proofErr w:type="spellStart"/>
      <w:r w:rsidRPr="003510C3">
        <w:rPr>
          <w:color w:val="333333"/>
          <w:sz w:val="28"/>
          <w:szCs w:val="28"/>
        </w:rPr>
        <w:t>групи</w:t>
      </w:r>
      <w:proofErr w:type="spellEnd"/>
      <w:r w:rsidRPr="003510C3">
        <w:rPr>
          <w:color w:val="333333"/>
          <w:sz w:val="28"/>
          <w:szCs w:val="28"/>
        </w:rPr>
        <w:t>;</w:t>
      </w:r>
    </w:p>
    <w:p w:rsidR="003510C3" w:rsidRPr="003510C3" w:rsidRDefault="003510C3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3510C3">
        <w:rPr>
          <w:color w:val="333333"/>
          <w:sz w:val="28"/>
          <w:szCs w:val="28"/>
        </w:rPr>
        <w:t>дітьми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з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інвалідністю</w:t>
      </w:r>
      <w:proofErr w:type="spellEnd"/>
      <w:r w:rsidRPr="003510C3">
        <w:rPr>
          <w:color w:val="333333"/>
          <w:sz w:val="28"/>
          <w:szCs w:val="28"/>
        </w:rPr>
        <w:t>;</w:t>
      </w:r>
    </w:p>
    <w:p w:rsidR="003510C3" w:rsidRPr="003510C3" w:rsidRDefault="003510C3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3510C3">
        <w:rPr>
          <w:color w:val="333333"/>
          <w:sz w:val="28"/>
          <w:szCs w:val="28"/>
        </w:rPr>
        <w:t>громадянами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похилого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віку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з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когнітивними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порушеннями</w:t>
      </w:r>
      <w:proofErr w:type="spellEnd"/>
      <w:r w:rsidRPr="003510C3">
        <w:rPr>
          <w:color w:val="333333"/>
          <w:sz w:val="28"/>
          <w:szCs w:val="28"/>
        </w:rPr>
        <w:t>;</w:t>
      </w:r>
    </w:p>
    <w:p w:rsidR="003510C3" w:rsidRPr="003510C3" w:rsidRDefault="003510C3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3510C3">
        <w:rPr>
          <w:color w:val="333333"/>
          <w:sz w:val="28"/>
          <w:szCs w:val="28"/>
        </w:rPr>
        <w:t>невиліковно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хворими</w:t>
      </w:r>
      <w:proofErr w:type="spellEnd"/>
      <w:r w:rsidRPr="003510C3">
        <w:rPr>
          <w:color w:val="333333"/>
          <w:sz w:val="28"/>
          <w:szCs w:val="28"/>
        </w:rPr>
        <w:t xml:space="preserve">, </w:t>
      </w:r>
      <w:proofErr w:type="spellStart"/>
      <w:r w:rsidRPr="003510C3">
        <w:rPr>
          <w:color w:val="333333"/>
          <w:sz w:val="28"/>
          <w:szCs w:val="28"/>
        </w:rPr>
        <w:t>які</w:t>
      </w:r>
      <w:proofErr w:type="spellEnd"/>
      <w:r w:rsidRPr="003510C3">
        <w:rPr>
          <w:color w:val="333333"/>
          <w:sz w:val="28"/>
          <w:szCs w:val="28"/>
        </w:rPr>
        <w:t xml:space="preserve"> через </w:t>
      </w:r>
      <w:proofErr w:type="spellStart"/>
      <w:r w:rsidRPr="003510C3">
        <w:rPr>
          <w:color w:val="333333"/>
          <w:sz w:val="28"/>
          <w:szCs w:val="28"/>
        </w:rPr>
        <w:t>порушення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функцій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організму</w:t>
      </w:r>
      <w:proofErr w:type="spellEnd"/>
      <w:r w:rsidRPr="003510C3">
        <w:rPr>
          <w:color w:val="333333"/>
          <w:sz w:val="28"/>
          <w:szCs w:val="28"/>
        </w:rPr>
        <w:t xml:space="preserve"> не </w:t>
      </w:r>
      <w:proofErr w:type="spellStart"/>
      <w:r w:rsidRPr="003510C3">
        <w:rPr>
          <w:color w:val="333333"/>
          <w:sz w:val="28"/>
          <w:szCs w:val="28"/>
        </w:rPr>
        <w:t>можуть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самостійно</w:t>
      </w:r>
      <w:proofErr w:type="spellEnd"/>
      <w:r w:rsidRPr="003510C3">
        <w:rPr>
          <w:color w:val="333333"/>
          <w:sz w:val="28"/>
          <w:szCs w:val="28"/>
        </w:rPr>
        <w:t xml:space="preserve"> </w:t>
      </w:r>
      <w:proofErr w:type="spellStart"/>
      <w:r w:rsidRPr="003510C3">
        <w:rPr>
          <w:color w:val="333333"/>
          <w:sz w:val="28"/>
          <w:szCs w:val="28"/>
        </w:rPr>
        <w:t>пересуватися</w:t>
      </w:r>
      <w:proofErr w:type="spellEnd"/>
      <w:r w:rsidRPr="003510C3">
        <w:rPr>
          <w:color w:val="333333"/>
          <w:sz w:val="28"/>
          <w:szCs w:val="28"/>
        </w:rPr>
        <w:t xml:space="preserve"> та </w:t>
      </w:r>
      <w:proofErr w:type="spellStart"/>
      <w:r w:rsidRPr="003510C3">
        <w:rPr>
          <w:color w:val="333333"/>
          <w:sz w:val="28"/>
          <w:szCs w:val="28"/>
        </w:rPr>
        <w:t>самообслуговуватися</w:t>
      </w:r>
      <w:proofErr w:type="spellEnd"/>
      <w:r w:rsidRPr="003510C3">
        <w:rPr>
          <w:color w:val="333333"/>
          <w:sz w:val="28"/>
          <w:szCs w:val="28"/>
        </w:rPr>
        <w:t>;</w:t>
      </w:r>
    </w:p>
    <w:p w:rsidR="003510C3" w:rsidRPr="003510C3" w:rsidRDefault="003510C3" w:rsidP="003510C3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proofErr w:type="spellStart"/>
      <w:r w:rsidRPr="003510C3">
        <w:rPr>
          <w:color w:val="333333"/>
          <w:sz w:val="28"/>
          <w:szCs w:val="28"/>
        </w:rPr>
        <w:t>дітьми</w:t>
      </w:r>
      <w:proofErr w:type="spellEnd"/>
      <w:r w:rsidRPr="003510C3">
        <w:rPr>
          <w:color w:val="333333"/>
          <w:sz w:val="28"/>
          <w:szCs w:val="28"/>
        </w:rPr>
        <w:t xml:space="preserve">, </w:t>
      </w:r>
      <w:proofErr w:type="spellStart"/>
      <w:r w:rsidRPr="003510C3">
        <w:rPr>
          <w:color w:val="333333"/>
          <w:sz w:val="28"/>
          <w:szCs w:val="28"/>
        </w:rPr>
        <w:t>я</w:t>
      </w:r>
      <w:r>
        <w:rPr>
          <w:color w:val="333333"/>
          <w:sz w:val="28"/>
          <w:szCs w:val="28"/>
        </w:rPr>
        <w:t>ким</w:t>
      </w:r>
      <w:proofErr w:type="spellEnd"/>
      <w:r>
        <w:rPr>
          <w:color w:val="333333"/>
          <w:sz w:val="28"/>
          <w:szCs w:val="28"/>
        </w:rPr>
        <w:t xml:space="preserve"> не </w:t>
      </w:r>
      <w:proofErr w:type="spellStart"/>
      <w:r>
        <w:rPr>
          <w:color w:val="333333"/>
          <w:sz w:val="28"/>
          <w:szCs w:val="28"/>
        </w:rPr>
        <w:t>встановлено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інвалідність</w:t>
      </w:r>
      <w:proofErr w:type="spellEnd"/>
      <w:r>
        <w:rPr>
          <w:color w:val="333333"/>
          <w:sz w:val="28"/>
          <w:szCs w:val="28"/>
          <w:lang w:val="uk-UA"/>
        </w:rPr>
        <w:t>.</w:t>
      </w:r>
    </w:p>
    <w:p w:rsidR="006B3D1F" w:rsidRDefault="003510C3" w:rsidP="003510C3">
      <w:pPr>
        <w:pStyle w:val="a4"/>
        <w:jc w:val="both"/>
      </w:pPr>
      <w:r>
        <w:t xml:space="preserve">      </w:t>
      </w:r>
      <w:r w:rsidR="006B3D1F">
        <w:t>Призначення компенсації здійснюється управлінням праці та соціального захисту населення  міської ради в порядку, встановленому чинним законодавством.</w:t>
      </w:r>
    </w:p>
    <w:p w:rsidR="00A402D0" w:rsidRPr="00A402D0" w:rsidRDefault="00A402D0" w:rsidP="00A402D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333333"/>
          <w:sz w:val="28"/>
          <w:szCs w:val="28"/>
          <w:lang w:val="uk-UA"/>
        </w:rPr>
      </w:pPr>
      <w:r w:rsidRPr="00A402D0">
        <w:rPr>
          <w:color w:val="333333"/>
          <w:sz w:val="28"/>
          <w:szCs w:val="28"/>
          <w:lang w:val="uk-UA"/>
        </w:rPr>
        <w:t>Розмір компенсації відповідно до</w:t>
      </w:r>
      <w:r w:rsidRPr="00A402D0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  <w:lang w:val="uk-UA"/>
        </w:rPr>
        <w:t>статті 13</w:t>
      </w:r>
      <w:r w:rsidRPr="00A402D0">
        <w:rPr>
          <w:color w:val="333333"/>
          <w:sz w:val="28"/>
          <w:szCs w:val="28"/>
        </w:rPr>
        <w:t> </w:t>
      </w:r>
      <w:r w:rsidRPr="00A402D0">
        <w:rPr>
          <w:color w:val="333333"/>
          <w:sz w:val="28"/>
          <w:szCs w:val="28"/>
          <w:lang w:val="uk-UA"/>
        </w:rPr>
        <w:t xml:space="preserve">Закону України </w:t>
      </w:r>
      <w:proofErr w:type="spellStart"/>
      <w:r w:rsidRPr="00A402D0">
        <w:rPr>
          <w:color w:val="333333"/>
          <w:sz w:val="28"/>
          <w:szCs w:val="28"/>
          <w:lang w:val="uk-UA"/>
        </w:rPr>
        <w:t>“Про</w:t>
      </w:r>
      <w:proofErr w:type="spellEnd"/>
      <w:r w:rsidRPr="00A402D0">
        <w:rPr>
          <w:color w:val="333333"/>
          <w:sz w:val="28"/>
          <w:szCs w:val="28"/>
          <w:lang w:val="uk-UA"/>
        </w:rPr>
        <w:t xml:space="preserve"> соціальні </w:t>
      </w:r>
      <w:proofErr w:type="spellStart"/>
      <w:r w:rsidRPr="00A402D0">
        <w:rPr>
          <w:color w:val="333333"/>
          <w:sz w:val="28"/>
          <w:szCs w:val="28"/>
          <w:lang w:val="uk-UA"/>
        </w:rPr>
        <w:t>послуги”</w:t>
      </w:r>
      <w:proofErr w:type="spellEnd"/>
      <w:r w:rsidRPr="00A402D0">
        <w:rPr>
          <w:color w:val="333333"/>
          <w:sz w:val="28"/>
          <w:szCs w:val="28"/>
          <w:lang w:val="uk-UA"/>
        </w:rPr>
        <w:t xml:space="preserve"> обчислюється як різниця між прожитковим мінімумом на одну особу в розрахунку на місяць, установленим законом на 1 січня календарного року, в якому надаються соціальні послуги з догляду на непрофесійній основі, та середньомісячним сукупним доходом фізичної особи, яка надає соціальні послуги, за попередні шість місяців, що передують місяцю подання заяви про згоду надавати соціальні послуги з догляду на непрофесійній основі.</w:t>
      </w:r>
    </w:p>
    <w:p w:rsidR="00A402D0" w:rsidRPr="00A402D0" w:rsidRDefault="00A402D0" w:rsidP="00A402D0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333333"/>
          <w:sz w:val="28"/>
          <w:szCs w:val="28"/>
          <w:lang w:val="uk-UA"/>
        </w:rPr>
      </w:pPr>
      <w:bookmarkStart w:id="5" w:name="n22"/>
      <w:bookmarkEnd w:id="5"/>
      <w:r w:rsidRPr="00A402D0">
        <w:rPr>
          <w:color w:val="333333"/>
          <w:sz w:val="28"/>
          <w:szCs w:val="28"/>
          <w:lang w:val="uk-UA"/>
        </w:rPr>
        <w:t>Фізична особа, яка надає соціальні послуги, отримує тільки одну компенсацію незалежно від кількості осіб, за якими вона доглядає.</w:t>
      </w:r>
    </w:p>
    <w:p w:rsidR="00A402D0" w:rsidRDefault="00A402D0" w:rsidP="003510C3">
      <w:pPr>
        <w:pStyle w:val="a4"/>
        <w:jc w:val="both"/>
      </w:pPr>
    </w:p>
    <w:p w:rsidR="006B3D1F" w:rsidRPr="00A402D0" w:rsidRDefault="003510C3" w:rsidP="00A402D0">
      <w:pPr>
        <w:ind w:firstLine="360"/>
        <w:jc w:val="both"/>
        <w:rPr>
          <w:sz w:val="28"/>
          <w:szCs w:val="28"/>
        </w:rPr>
      </w:pPr>
      <w:r>
        <w:t xml:space="preserve">     </w:t>
      </w:r>
      <w:r w:rsidRPr="00A402D0">
        <w:rPr>
          <w:sz w:val="28"/>
          <w:szCs w:val="28"/>
        </w:rPr>
        <w:t xml:space="preserve"> </w:t>
      </w:r>
      <w:r w:rsidR="006B3D1F" w:rsidRPr="00A402D0">
        <w:rPr>
          <w:sz w:val="28"/>
          <w:szCs w:val="28"/>
        </w:rPr>
        <w:t>Компенсація</w:t>
      </w:r>
      <w:r w:rsidR="00A402D0">
        <w:rPr>
          <w:sz w:val="28"/>
          <w:szCs w:val="28"/>
        </w:rPr>
        <w:t>, яка була призначена фізичним особам відповідно до</w:t>
      </w:r>
      <w:r w:rsidR="00A402D0" w:rsidRPr="00A402D0">
        <w:rPr>
          <w:sz w:val="28"/>
          <w:szCs w:val="28"/>
        </w:rPr>
        <w:t xml:space="preserve"> </w:t>
      </w:r>
      <w:r w:rsidR="00A402D0">
        <w:rPr>
          <w:sz w:val="28"/>
          <w:szCs w:val="28"/>
        </w:rPr>
        <w:t>постанови Кабінету Міністрів України від 29.04.2004 року № 558 «Про затвердження порядку призначення і виплати компенсації фізичним особам, які надають соціальні послуги», виплачується</w:t>
      </w:r>
      <w:r w:rsidR="006B3D1F">
        <w:t xml:space="preserve"> </w:t>
      </w:r>
      <w:r w:rsidR="006B3D1F" w:rsidRPr="00A402D0">
        <w:rPr>
          <w:sz w:val="28"/>
          <w:szCs w:val="28"/>
        </w:rPr>
        <w:t>виходячи з прожиткового мінімуму для працездатних осіб в наступних розмірах:</w:t>
      </w:r>
    </w:p>
    <w:p w:rsidR="006B3D1F" w:rsidRDefault="006B3D1F" w:rsidP="006B3D1F">
      <w:pPr>
        <w:pStyle w:val="a4"/>
        <w:jc w:val="both"/>
      </w:pPr>
      <w:r>
        <w:t>15% - фізичним особам, які надають соціальні послуги особам з інвалідністю І групи;</w:t>
      </w:r>
    </w:p>
    <w:p w:rsidR="006B3D1F" w:rsidRDefault="006B3D1F" w:rsidP="006B3D1F">
      <w:pPr>
        <w:pStyle w:val="a4"/>
        <w:jc w:val="both"/>
      </w:pPr>
      <w:r>
        <w:t>10% - фізичним особам, які надають соціальні послуги громадянам похилого віку, особам з інвалідністю ІІ групи та дітям з інвалідністю;</w:t>
      </w:r>
    </w:p>
    <w:p w:rsidR="006B3D1F" w:rsidRDefault="006B3D1F" w:rsidP="006B3D1F">
      <w:pPr>
        <w:pStyle w:val="a4"/>
        <w:jc w:val="both"/>
      </w:pPr>
      <w:r>
        <w:t>7% - фізичним особам, які надають соціальні послуги особам з інвалідністю ІІІ групи та хворим, які не здатні до обслуговування і потребують постійної сторонньої допомоги, визнаним такими в порядку, затвердженому МОЗ.</w:t>
      </w:r>
    </w:p>
    <w:p w:rsidR="006B3D1F" w:rsidRDefault="006B3D1F" w:rsidP="006B3D1F">
      <w:pPr>
        <w:pStyle w:val="a4"/>
        <w:jc w:val="both"/>
      </w:pPr>
      <w:r>
        <w:tab/>
        <w:t>Компенсація фізичним особам пенсійного віку, які над</w:t>
      </w:r>
      <w:r w:rsidR="00A402D0">
        <w:t>ають соціальні послуги, виплачу</w:t>
      </w:r>
      <w:r>
        <w:t xml:space="preserve">ється у визначених розмірах, виходячи з прожиткового мінімуму для осіб, які втратили працездатність. </w:t>
      </w:r>
    </w:p>
    <w:p w:rsidR="006B3D1F" w:rsidRDefault="006B3D1F" w:rsidP="006B3D1F">
      <w:pPr>
        <w:pStyle w:val="a4"/>
        <w:jc w:val="both"/>
      </w:pPr>
      <w:r>
        <w:tab/>
        <w:t>Головний розпорядник коштів:</w:t>
      </w:r>
    </w:p>
    <w:p w:rsidR="006B3D1F" w:rsidRDefault="006B3D1F" w:rsidP="006B3D1F">
      <w:pPr>
        <w:pStyle w:val="a4"/>
        <w:numPr>
          <w:ilvl w:val="0"/>
          <w:numId w:val="4"/>
        </w:numPr>
        <w:jc w:val="both"/>
      </w:pPr>
      <w:r>
        <w:t>організовує систематизацію та зберігання інформації про осіб, які надають соціальні послуги, забезпечує її автоматизоване використання;</w:t>
      </w:r>
    </w:p>
    <w:p w:rsidR="006B3D1F" w:rsidRDefault="006B3D1F" w:rsidP="006B3D1F">
      <w:pPr>
        <w:pStyle w:val="a4"/>
        <w:numPr>
          <w:ilvl w:val="0"/>
          <w:numId w:val="4"/>
        </w:numPr>
        <w:jc w:val="both"/>
      </w:pPr>
      <w:r>
        <w:t>формує на кожну особу, яка надає соціальні послуги, особову справу;</w:t>
      </w:r>
    </w:p>
    <w:p w:rsidR="006B3D1F" w:rsidRDefault="006B3D1F" w:rsidP="006B3D1F">
      <w:pPr>
        <w:pStyle w:val="a4"/>
        <w:numPr>
          <w:ilvl w:val="0"/>
          <w:numId w:val="4"/>
        </w:numPr>
        <w:jc w:val="both"/>
      </w:pPr>
      <w:r>
        <w:t>здійснює перерахування компенсаційних виплат щомісячно на розрахункові рахунки осіб, які надають соціальні послуги.</w:t>
      </w:r>
    </w:p>
    <w:p w:rsidR="006B3D1F" w:rsidRDefault="006B3D1F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Головний розпорядник коштів до 10-го числа кожного місяця формує та подає фінансовому управлінню міської ради потребу в коштах на фінансування компенсаційних виплат в поточному місяці за надані соціальні послуги та звіт про фактичне використання коштів за попередній місяць.</w:t>
      </w:r>
    </w:p>
    <w:p w:rsidR="006B3D1F" w:rsidRDefault="006B3D1F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32"/>
          <w:szCs w:val="32"/>
        </w:rPr>
        <w:tab/>
      </w:r>
      <w:r w:rsidR="00E36E19">
        <w:rPr>
          <w:sz w:val="28"/>
          <w:szCs w:val="28"/>
        </w:rPr>
        <w:t>Джерелом фінансування</w:t>
      </w:r>
      <w:r w:rsidR="00A402D0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 є асигнування, передбачені в міському бюджеті на даний напрямок.</w:t>
      </w:r>
    </w:p>
    <w:p w:rsidR="006B3D1F" w:rsidRDefault="006B3D1F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Фінансування Програми здійснюватиметься за рахунок коштів міського бюджету, передбачених в міському бюджеті на даний напрямок на рік, з урахуванням можливостей дохідної частини міського бюджету.</w:t>
      </w:r>
    </w:p>
    <w:p w:rsidR="006B3D1F" w:rsidRPr="00804630" w:rsidRDefault="006B3D1F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Програма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розрахована</w:t>
      </w:r>
      <w:r w:rsidR="00A402D0" w:rsidRPr="00804630">
        <w:rPr>
          <w:sz w:val="28"/>
          <w:szCs w:val="28"/>
        </w:rPr>
        <w:t xml:space="preserve"> на 2021</w:t>
      </w:r>
      <w:r w:rsidRPr="00804630">
        <w:rPr>
          <w:sz w:val="28"/>
          <w:szCs w:val="28"/>
        </w:rPr>
        <w:t xml:space="preserve"> – 2022 роки. Виходячи з фактичних показників кількості </w:t>
      </w:r>
      <w:proofErr w:type="spellStart"/>
      <w:r w:rsidRPr="00804630">
        <w:rPr>
          <w:sz w:val="28"/>
          <w:szCs w:val="28"/>
        </w:rPr>
        <w:t>отримувачів</w:t>
      </w:r>
      <w:proofErr w:type="spellEnd"/>
      <w:r w:rsidRPr="00804630">
        <w:rPr>
          <w:sz w:val="28"/>
          <w:szCs w:val="28"/>
        </w:rPr>
        <w:t xml:space="preserve"> та обсягів фактичних видатків за </w:t>
      </w:r>
      <w:r w:rsidR="00804630">
        <w:rPr>
          <w:sz w:val="28"/>
          <w:szCs w:val="28"/>
        </w:rPr>
        <w:t>9 місяців 2020</w:t>
      </w:r>
      <w:r>
        <w:rPr>
          <w:sz w:val="28"/>
          <w:szCs w:val="28"/>
        </w:rPr>
        <w:t xml:space="preserve"> р.</w:t>
      </w:r>
      <w:r w:rsidRPr="00804630">
        <w:rPr>
          <w:sz w:val="28"/>
          <w:szCs w:val="28"/>
        </w:rPr>
        <w:t xml:space="preserve">, </w:t>
      </w:r>
      <w:r>
        <w:rPr>
          <w:sz w:val="28"/>
          <w:szCs w:val="28"/>
        </w:rPr>
        <w:t>розраховано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прогнозні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показники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обсягу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 w:rsidRPr="00804630">
        <w:rPr>
          <w:sz w:val="28"/>
          <w:szCs w:val="28"/>
        </w:rPr>
        <w:t xml:space="preserve">, </w:t>
      </w:r>
      <w:r>
        <w:rPr>
          <w:sz w:val="28"/>
          <w:szCs w:val="28"/>
        </w:rPr>
        <w:t>які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пропонується</w:t>
      </w:r>
      <w:r w:rsidRP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залучити</w:t>
      </w:r>
      <w:r w:rsidRPr="00804630">
        <w:rPr>
          <w:sz w:val="28"/>
          <w:szCs w:val="28"/>
        </w:rPr>
        <w:t xml:space="preserve"> на </w:t>
      </w:r>
      <w:r>
        <w:rPr>
          <w:sz w:val="28"/>
          <w:szCs w:val="28"/>
        </w:rPr>
        <w:t>виконання</w:t>
      </w:r>
      <w:r w:rsidR="00804630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</w:t>
      </w:r>
      <w:r w:rsidRPr="00804630">
        <w:rPr>
          <w:sz w:val="28"/>
          <w:szCs w:val="28"/>
        </w:rPr>
        <w:t>.</w:t>
      </w:r>
    </w:p>
    <w:p w:rsidR="006B3D1F" w:rsidRDefault="006B3D1F" w:rsidP="006B3D1F">
      <w:pPr>
        <w:pStyle w:val="Standard"/>
        <w:ind w:left="108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Ресурсне забезпечення міської  </w:t>
      </w:r>
      <w:r w:rsidR="00804630">
        <w:rPr>
          <w:sz w:val="32"/>
          <w:szCs w:val="32"/>
        </w:rPr>
        <w:t xml:space="preserve">цільової </w:t>
      </w:r>
      <w:r>
        <w:rPr>
          <w:sz w:val="32"/>
          <w:szCs w:val="32"/>
        </w:rPr>
        <w:t>Програми</w:t>
      </w:r>
    </w:p>
    <w:p w:rsidR="006B3D1F" w:rsidRDefault="006B3D1F" w:rsidP="006B3D1F">
      <w:pPr>
        <w:jc w:val="center"/>
        <w:rPr>
          <w:sz w:val="32"/>
          <w:szCs w:val="32"/>
        </w:rPr>
      </w:pPr>
      <w:r>
        <w:rPr>
          <w:sz w:val="32"/>
          <w:szCs w:val="32"/>
        </w:rPr>
        <w:t>«Компенсація фізичним особам, які надають соціальні послуги на 20</w:t>
      </w:r>
      <w:r w:rsidR="00804630">
        <w:rPr>
          <w:sz w:val="32"/>
          <w:szCs w:val="32"/>
        </w:rPr>
        <w:t>21</w:t>
      </w:r>
      <w:r>
        <w:rPr>
          <w:sz w:val="32"/>
          <w:szCs w:val="32"/>
        </w:rPr>
        <w:t>-20</w:t>
      </w:r>
      <w:r w:rsidR="00804630">
        <w:rPr>
          <w:sz w:val="32"/>
          <w:szCs w:val="32"/>
        </w:rPr>
        <w:t>22</w:t>
      </w:r>
      <w:r>
        <w:rPr>
          <w:sz w:val="32"/>
          <w:szCs w:val="32"/>
        </w:rPr>
        <w:t xml:space="preserve"> роки»</w:t>
      </w:r>
    </w:p>
    <w:p w:rsidR="006B3D1F" w:rsidRDefault="006B3D1F" w:rsidP="006B3D1F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тис. грн.</w:t>
      </w:r>
    </w:p>
    <w:tbl>
      <w:tblPr>
        <w:tblW w:w="0" w:type="auto"/>
        <w:tblInd w:w="-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92"/>
        <w:gridCol w:w="936"/>
        <w:gridCol w:w="936"/>
        <w:gridCol w:w="984"/>
        <w:gridCol w:w="1104"/>
        <w:gridCol w:w="912"/>
        <w:gridCol w:w="1557"/>
      </w:tblGrid>
      <w:tr w:rsidR="006B3D1F" w:rsidTr="00552B01">
        <w:tc>
          <w:tcPr>
            <w:tcW w:w="3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Обсяг коштів, які пропонується залучити на виконання Програми</w:t>
            </w:r>
          </w:p>
        </w:tc>
        <w:tc>
          <w:tcPr>
            <w:tcW w:w="4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tabs>
                <w:tab w:val="left" w:pos="4380"/>
              </w:tabs>
              <w:snapToGrid w:val="0"/>
            </w:pPr>
            <w:r>
              <w:t>Етапи виконання Програми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Усього витрат на виконання Програми</w:t>
            </w:r>
          </w:p>
        </w:tc>
      </w:tr>
      <w:tr w:rsidR="006B3D1F" w:rsidTr="00552B01">
        <w:tc>
          <w:tcPr>
            <w:tcW w:w="3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jc w:val="center"/>
            </w:pPr>
            <w:r>
              <w:t>І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8431E9" w:rsidRDefault="006B3D1F" w:rsidP="00552B01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jc w:val="center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</w:tr>
      <w:tr w:rsidR="006B3D1F" w:rsidTr="00552B01">
        <w:tc>
          <w:tcPr>
            <w:tcW w:w="3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BE6080" w:rsidP="00552B01">
            <w:pPr>
              <w:pStyle w:val="Standard"/>
              <w:snapToGrid w:val="0"/>
            </w:pPr>
            <w:r>
              <w:t>2021 рік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BE6080" w:rsidP="00552B01">
            <w:pPr>
              <w:pStyle w:val="Standard"/>
              <w:snapToGrid w:val="0"/>
            </w:pPr>
            <w:r>
              <w:t>2022 рік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F657CD" w:rsidRDefault="006B3D1F" w:rsidP="00552B01">
            <w:pPr>
              <w:pStyle w:val="Standard"/>
              <w:snapToGrid w:val="0"/>
            </w:pPr>
          </w:p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</w:tr>
      <w:tr w:rsidR="006B3D1F" w:rsidTr="00552B01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Обсяг ресурсів, усього, у тому числі: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8F2479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1130</w:t>
            </w:r>
            <w:r w:rsidR="00BE6080">
              <w:rPr>
                <w:sz w:val="32"/>
                <w:szCs w:val="32"/>
                <w:lang w:val="ru-RU"/>
              </w:rPr>
              <w:t>,</w:t>
            </w: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ru-RU"/>
              </w:rPr>
              <w:t>1</w:t>
            </w:r>
            <w:r w:rsidR="00BE6080">
              <w:rPr>
                <w:sz w:val="32"/>
                <w:szCs w:val="32"/>
              </w:rPr>
              <w:t>50</w:t>
            </w:r>
            <w:r>
              <w:rPr>
                <w:sz w:val="32"/>
                <w:szCs w:val="32"/>
                <w:lang w:val="ru-RU"/>
              </w:rPr>
              <w:t>0</w:t>
            </w:r>
            <w:r w:rsidR="00BE6080">
              <w:rPr>
                <w:sz w:val="32"/>
                <w:szCs w:val="32"/>
                <w:lang w:val="ru-RU"/>
              </w:rPr>
              <w:t>,</w:t>
            </w:r>
            <w:r w:rsidR="00BE6080">
              <w:rPr>
                <w:sz w:val="32"/>
                <w:szCs w:val="32"/>
              </w:rP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Pr="008F2479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2630</w:t>
            </w:r>
            <w:r w:rsidR="00BE6080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  <w:lang w:val="ru-RU"/>
              </w:rPr>
              <w:t>4</w:t>
            </w:r>
          </w:p>
        </w:tc>
      </w:tr>
      <w:tr w:rsidR="006B3D1F" w:rsidTr="00552B01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державний бюджет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</w:tr>
      <w:tr w:rsidR="006B3D1F" w:rsidTr="00552B01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lastRenderedPageBreak/>
              <w:t>обласний бюджет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</w:tr>
      <w:tr w:rsidR="006B3D1F" w:rsidTr="00552B01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міський бюджет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8F2479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11</w:t>
            </w:r>
            <w:r w:rsidR="00BE6080">
              <w:rPr>
                <w:sz w:val="32"/>
                <w:szCs w:val="32"/>
              </w:rPr>
              <w:t>30</w:t>
            </w:r>
            <w:r w:rsidR="00BE6080">
              <w:rPr>
                <w:sz w:val="32"/>
                <w:szCs w:val="32"/>
                <w:lang w:val="ru-RU"/>
              </w:rPr>
              <w:t>,</w:t>
            </w: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ru-RU"/>
              </w:rPr>
              <w:t>1</w:t>
            </w:r>
            <w:r w:rsidR="00BE6080">
              <w:rPr>
                <w:sz w:val="32"/>
                <w:szCs w:val="32"/>
              </w:rPr>
              <w:t>50</w:t>
            </w:r>
            <w:r>
              <w:rPr>
                <w:sz w:val="32"/>
                <w:szCs w:val="32"/>
                <w:lang w:val="ru-RU"/>
              </w:rPr>
              <w:t>0</w:t>
            </w:r>
            <w:r w:rsidR="00BE6080">
              <w:rPr>
                <w:sz w:val="32"/>
                <w:szCs w:val="32"/>
                <w:lang w:val="ru-RU"/>
              </w:rPr>
              <w:t>,</w:t>
            </w:r>
            <w:r w:rsidR="00BE6080">
              <w:rPr>
                <w:sz w:val="32"/>
                <w:szCs w:val="32"/>
              </w:rP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Pr="008F2479" w:rsidRDefault="008F2479" w:rsidP="00552B01">
            <w:pPr>
              <w:tabs>
                <w:tab w:val="left" w:pos="-142"/>
              </w:tabs>
              <w:snapToGrid w:val="0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2630</w:t>
            </w:r>
            <w:r w:rsidR="00BE6080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  <w:lang w:val="ru-RU"/>
              </w:rPr>
              <w:t>4</w:t>
            </w:r>
          </w:p>
        </w:tc>
      </w:tr>
      <w:tr w:rsidR="006B3D1F" w:rsidTr="00552B01"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 xml:space="preserve">кошти </w:t>
            </w:r>
            <w:proofErr w:type="spellStart"/>
            <w:r>
              <w:t>небюджетних</w:t>
            </w:r>
            <w:proofErr w:type="spellEnd"/>
            <w:r>
              <w:t xml:space="preserve"> джерел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</w:tr>
    </w:tbl>
    <w:p w:rsidR="006B3D1F" w:rsidRDefault="006B3D1F" w:rsidP="006B3D1F">
      <w:pPr>
        <w:tabs>
          <w:tab w:val="left" w:pos="-142"/>
        </w:tabs>
        <w:jc w:val="both"/>
      </w:pPr>
    </w:p>
    <w:p w:rsidR="006B3D1F" w:rsidRDefault="006B3D1F" w:rsidP="00804630">
      <w:pPr>
        <w:tabs>
          <w:tab w:val="left" w:pos="-142"/>
        </w:tabs>
        <w:jc w:val="both"/>
        <w:rPr>
          <w:sz w:val="32"/>
          <w:szCs w:val="32"/>
          <w:u w:val="single"/>
          <w:lang w:val="ru-RU"/>
        </w:rPr>
      </w:pPr>
      <w:r>
        <w:rPr>
          <w:sz w:val="36"/>
          <w:szCs w:val="36"/>
        </w:rPr>
        <w:tab/>
      </w:r>
    </w:p>
    <w:p w:rsidR="006B3D1F" w:rsidRDefault="00E36E19" w:rsidP="006B3D1F">
      <w:pPr>
        <w:numPr>
          <w:ilvl w:val="0"/>
          <w:numId w:val="1"/>
        </w:numPr>
        <w:tabs>
          <w:tab w:val="left" w:pos="-142"/>
        </w:tabs>
        <w:rPr>
          <w:sz w:val="36"/>
          <w:szCs w:val="36"/>
        </w:rPr>
      </w:pPr>
      <w:r>
        <w:rPr>
          <w:sz w:val="36"/>
          <w:szCs w:val="36"/>
        </w:rPr>
        <w:t>Строки та етапи виконання</w:t>
      </w:r>
      <w:r>
        <w:rPr>
          <w:sz w:val="36"/>
          <w:szCs w:val="36"/>
          <w:lang w:val="ru-RU"/>
        </w:rPr>
        <w:t xml:space="preserve"> </w:t>
      </w:r>
      <w:r w:rsidR="006B3D1F">
        <w:rPr>
          <w:sz w:val="36"/>
          <w:szCs w:val="36"/>
        </w:rPr>
        <w:t>Програми.</w:t>
      </w:r>
    </w:p>
    <w:p w:rsidR="006B3D1F" w:rsidRDefault="006B3D1F" w:rsidP="006B3D1F">
      <w:pPr>
        <w:tabs>
          <w:tab w:val="left" w:pos="-142"/>
        </w:tabs>
        <w:jc w:val="center"/>
        <w:rPr>
          <w:sz w:val="36"/>
          <w:szCs w:val="36"/>
          <w:u w:val="single"/>
          <w:lang w:val="ru-RU"/>
        </w:rPr>
      </w:pPr>
    </w:p>
    <w:p w:rsidR="006B3D1F" w:rsidRDefault="006B3D1F" w:rsidP="00804630">
      <w:pPr>
        <w:tabs>
          <w:tab w:val="left" w:pos="-142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Програма розрахована на період з 202</w:t>
      </w:r>
      <w:r w:rsidR="006C0BA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по 2022 роки.  </w:t>
      </w:r>
    </w:p>
    <w:p w:rsidR="006B3D1F" w:rsidRDefault="006B3D1F" w:rsidP="006B3D1F">
      <w:pPr>
        <w:tabs>
          <w:tab w:val="left" w:pos="-142"/>
        </w:tabs>
        <w:jc w:val="center"/>
        <w:rPr>
          <w:bCs/>
          <w:sz w:val="28"/>
          <w:szCs w:val="28"/>
        </w:rPr>
      </w:pPr>
    </w:p>
    <w:p w:rsidR="006B3D1F" w:rsidRPr="008517E6" w:rsidRDefault="00E36E19" w:rsidP="006B3D1F">
      <w:pPr>
        <w:numPr>
          <w:ilvl w:val="0"/>
          <w:numId w:val="1"/>
        </w:numPr>
        <w:tabs>
          <w:tab w:val="left" w:pos="-142"/>
        </w:tabs>
        <w:rPr>
          <w:sz w:val="36"/>
          <w:szCs w:val="36"/>
          <w:u w:val="single"/>
          <w:lang w:val="ru-RU"/>
        </w:rPr>
      </w:pPr>
      <w:r>
        <w:rPr>
          <w:sz w:val="36"/>
          <w:szCs w:val="36"/>
        </w:rPr>
        <w:t>Перелік завдань</w:t>
      </w:r>
      <w:r>
        <w:rPr>
          <w:sz w:val="36"/>
          <w:szCs w:val="36"/>
          <w:lang w:val="ru-RU"/>
        </w:rPr>
        <w:t xml:space="preserve"> </w:t>
      </w:r>
      <w:r w:rsidR="006B3D1F">
        <w:rPr>
          <w:sz w:val="36"/>
          <w:szCs w:val="36"/>
        </w:rPr>
        <w:t>Програми та результативні показники.</w:t>
      </w:r>
    </w:p>
    <w:p w:rsidR="006B3D1F" w:rsidRDefault="006B3D1F" w:rsidP="006B3D1F">
      <w:pPr>
        <w:tabs>
          <w:tab w:val="left" w:pos="-142"/>
        </w:tabs>
        <w:ind w:left="360"/>
        <w:rPr>
          <w:sz w:val="36"/>
          <w:szCs w:val="36"/>
          <w:u w:val="single"/>
          <w:lang w:val="ru-RU"/>
        </w:rPr>
      </w:pPr>
    </w:p>
    <w:p w:rsidR="006B3D1F" w:rsidRDefault="006B3D1F" w:rsidP="006B3D1F">
      <w:pPr>
        <w:tabs>
          <w:tab w:val="left" w:pos="-142"/>
        </w:tabs>
        <w:ind w:left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Основними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завданнями</w:t>
      </w:r>
      <w:r w:rsidR="008046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Програми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є</w:t>
      </w:r>
      <w:r>
        <w:rPr>
          <w:sz w:val="28"/>
          <w:szCs w:val="28"/>
          <w:lang w:val="ru-RU"/>
        </w:rPr>
        <w:t>:</w:t>
      </w:r>
    </w:p>
    <w:p w:rsidR="00804630" w:rsidRPr="00804630" w:rsidRDefault="006B3D1F" w:rsidP="0080463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8517E6">
        <w:rPr>
          <w:sz w:val="28"/>
          <w:szCs w:val="28"/>
        </w:rPr>
        <w:t xml:space="preserve"> - </w:t>
      </w:r>
      <w:proofErr w:type="spellStart"/>
      <w:r w:rsidRPr="008517E6">
        <w:rPr>
          <w:sz w:val="28"/>
          <w:szCs w:val="28"/>
        </w:rPr>
        <w:t>забезпечення</w:t>
      </w:r>
      <w:proofErr w:type="spellEnd"/>
      <w:r w:rsidRPr="008517E6">
        <w:rPr>
          <w:sz w:val="28"/>
          <w:szCs w:val="28"/>
        </w:rPr>
        <w:t xml:space="preserve"> </w:t>
      </w:r>
      <w:proofErr w:type="spellStart"/>
      <w:r w:rsidRPr="008517E6">
        <w:rPr>
          <w:sz w:val="28"/>
          <w:szCs w:val="28"/>
        </w:rPr>
        <w:t>надан</w:t>
      </w:r>
      <w:r>
        <w:rPr>
          <w:sz w:val="28"/>
          <w:szCs w:val="28"/>
        </w:rPr>
        <w:t>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гарантій</w:t>
      </w:r>
      <w:proofErr w:type="spellEnd"/>
      <w:r w:rsidRPr="008517E6">
        <w:rPr>
          <w:sz w:val="28"/>
          <w:szCs w:val="28"/>
        </w:rPr>
        <w:t xml:space="preserve"> </w:t>
      </w:r>
      <w:proofErr w:type="spellStart"/>
      <w:r w:rsidRPr="008517E6">
        <w:rPr>
          <w:sz w:val="28"/>
          <w:szCs w:val="28"/>
        </w:rPr>
        <w:t>фізичним</w:t>
      </w:r>
      <w:proofErr w:type="spellEnd"/>
      <w:r w:rsidRPr="008517E6">
        <w:rPr>
          <w:sz w:val="28"/>
          <w:szCs w:val="28"/>
        </w:rPr>
        <w:t xml:space="preserve"> особам, </w:t>
      </w:r>
      <w:proofErr w:type="spellStart"/>
      <w:r w:rsidRPr="008517E6">
        <w:rPr>
          <w:sz w:val="28"/>
          <w:szCs w:val="28"/>
        </w:rPr>
        <w:t>які</w:t>
      </w:r>
      <w:proofErr w:type="spellEnd"/>
      <w:r w:rsidRPr="008517E6">
        <w:rPr>
          <w:sz w:val="28"/>
          <w:szCs w:val="28"/>
        </w:rPr>
        <w:t xml:space="preserve"> </w:t>
      </w:r>
      <w:proofErr w:type="spellStart"/>
      <w:r w:rsidRPr="008517E6">
        <w:rPr>
          <w:sz w:val="28"/>
          <w:szCs w:val="28"/>
        </w:rPr>
        <w:t>надають</w:t>
      </w:r>
      <w:proofErr w:type="spellEnd"/>
      <w:r w:rsidRPr="008517E6">
        <w:rPr>
          <w:sz w:val="28"/>
          <w:szCs w:val="28"/>
        </w:rPr>
        <w:t xml:space="preserve"> </w:t>
      </w:r>
      <w:proofErr w:type="spellStart"/>
      <w:r w:rsidRPr="008517E6">
        <w:rPr>
          <w:sz w:val="28"/>
          <w:szCs w:val="28"/>
        </w:rPr>
        <w:t>соціальні</w:t>
      </w:r>
      <w:proofErr w:type="spellEnd"/>
      <w:r w:rsidRPr="008517E6">
        <w:rPr>
          <w:sz w:val="28"/>
          <w:szCs w:val="28"/>
        </w:rPr>
        <w:t xml:space="preserve"> </w:t>
      </w:r>
      <w:proofErr w:type="spellStart"/>
      <w:r w:rsidRPr="008517E6">
        <w:rPr>
          <w:sz w:val="28"/>
          <w:szCs w:val="28"/>
        </w:rPr>
        <w:t>послуги</w:t>
      </w:r>
      <w:proofErr w:type="spellEnd"/>
      <w:r w:rsidRPr="008517E6">
        <w:rPr>
          <w:sz w:val="28"/>
          <w:szCs w:val="28"/>
        </w:rPr>
        <w:t xml:space="preserve"> </w:t>
      </w:r>
      <w:r w:rsidR="00804630">
        <w:rPr>
          <w:color w:val="333333"/>
          <w:sz w:val="28"/>
          <w:szCs w:val="28"/>
        </w:rPr>
        <w:t xml:space="preserve">особами </w:t>
      </w:r>
      <w:proofErr w:type="spellStart"/>
      <w:r w:rsidR="00804630">
        <w:rPr>
          <w:color w:val="333333"/>
          <w:sz w:val="28"/>
          <w:szCs w:val="28"/>
        </w:rPr>
        <w:t>з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інвалідністю</w:t>
      </w:r>
      <w:proofErr w:type="spellEnd"/>
      <w:r w:rsidR="00804630">
        <w:rPr>
          <w:color w:val="333333"/>
          <w:sz w:val="28"/>
          <w:szCs w:val="28"/>
        </w:rPr>
        <w:t xml:space="preserve"> I </w:t>
      </w:r>
      <w:proofErr w:type="spellStart"/>
      <w:r w:rsidR="00804630">
        <w:rPr>
          <w:color w:val="333333"/>
          <w:sz w:val="28"/>
          <w:szCs w:val="28"/>
        </w:rPr>
        <w:t>групи</w:t>
      </w:r>
      <w:proofErr w:type="spellEnd"/>
      <w:r w:rsidR="00804630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804630">
        <w:rPr>
          <w:color w:val="333333"/>
          <w:sz w:val="28"/>
          <w:szCs w:val="28"/>
        </w:rPr>
        <w:t>дітьми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з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інвалідністю</w:t>
      </w:r>
      <w:proofErr w:type="spellEnd"/>
      <w:r w:rsidR="00804630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804630" w:rsidRPr="003510C3">
        <w:rPr>
          <w:color w:val="333333"/>
          <w:sz w:val="28"/>
          <w:szCs w:val="28"/>
        </w:rPr>
        <w:t>громадянами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похилого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віку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з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когнітивними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порушеннями</w:t>
      </w:r>
      <w:proofErr w:type="spellEnd"/>
      <w:r w:rsidR="00804630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804630" w:rsidRPr="003510C3">
        <w:rPr>
          <w:color w:val="333333"/>
          <w:sz w:val="28"/>
          <w:szCs w:val="28"/>
        </w:rPr>
        <w:t>невиліковно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хворими</w:t>
      </w:r>
      <w:proofErr w:type="spellEnd"/>
      <w:r w:rsidR="00804630" w:rsidRPr="003510C3">
        <w:rPr>
          <w:color w:val="333333"/>
          <w:sz w:val="28"/>
          <w:szCs w:val="28"/>
        </w:rPr>
        <w:t xml:space="preserve">, </w:t>
      </w:r>
      <w:proofErr w:type="spellStart"/>
      <w:r w:rsidR="00804630" w:rsidRPr="003510C3">
        <w:rPr>
          <w:color w:val="333333"/>
          <w:sz w:val="28"/>
          <w:szCs w:val="28"/>
        </w:rPr>
        <w:t>які</w:t>
      </w:r>
      <w:proofErr w:type="spellEnd"/>
      <w:r w:rsidR="00804630" w:rsidRPr="003510C3">
        <w:rPr>
          <w:color w:val="333333"/>
          <w:sz w:val="28"/>
          <w:szCs w:val="28"/>
        </w:rPr>
        <w:t xml:space="preserve"> через </w:t>
      </w:r>
      <w:proofErr w:type="spellStart"/>
      <w:r w:rsidR="00804630" w:rsidRPr="003510C3">
        <w:rPr>
          <w:color w:val="333333"/>
          <w:sz w:val="28"/>
          <w:szCs w:val="28"/>
        </w:rPr>
        <w:t>порушення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функцій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організму</w:t>
      </w:r>
      <w:proofErr w:type="spellEnd"/>
      <w:r w:rsidR="00804630" w:rsidRPr="003510C3">
        <w:rPr>
          <w:color w:val="333333"/>
          <w:sz w:val="28"/>
          <w:szCs w:val="28"/>
        </w:rPr>
        <w:t xml:space="preserve"> не </w:t>
      </w:r>
      <w:proofErr w:type="spellStart"/>
      <w:r w:rsidR="00804630" w:rsidRPr="003510C3">
        <w:rPr>
          <w:color w:val="333333"/>
          <w:sz w:val="28"/>
          <w:szCs w:val="28"/>
        </w:rPr>
        <w:t>можуть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самостійно</w:t>
      </w:r>
      <w:proofErr w:type="spellEnd"/>
      <w:r w:rsidR="00804630" w:rsidRPr="003510C3">
        <w:rPr>
          <w:color w:val="333333"/>
          <w:sz w:val="28"/>
          <w:szCs w:val="28"/>
        </w:rPr>
        <w:t xml:space="preserve"> </w:t>
      </w:r>
      <w:proofErr w:type="spellStart"/>
      <w:r w:rsidR="00804630" w:rsidRPr="003510C3">
        <w:rPr>
          <w:color w:val="333333"/>
          <w:sz w:val="28"/>
          <w:szCs w:val="28"/>
        </w:rPr>
        <w:t>пере</w:t>
      </w:r>
      <w:r w:rsidR="00804630">
        <w:rPr>
          <w:color w:val="333333"/>
          <w:sz w:val="28"/>
          <w:szCs w:val="28"/>
        </w:rPr>
        <w:t>суватися</w:t>
      </w:r>
      <w:proofErr w:type="spellEnd"/>
      <w:r w:rsidR="00804630">
        <w:rPr>
          <w:color w:val="333333"/>
          <w:sz w:val="28"/>
          <w:szCs w:val="28"/>
        </w:rPr>
        <w:t xml:space="preserve"> та </w:t>
      </w:r>
      <w:proofErr w:type="spellStart"/>
      <w:r w:rsidR="00804630">
        <w:rPr>
          <w:color w:val="333333"/>
          <w:sz w:val="28"/>
          <w:szCs w:val="28"/>
        </w:rPr>
        <w:t>самообслуговуватися</w:t>
      </w:r>
      <w:proofErr w:type="spellEnd"/>
      <w:r w:rsidR="00804630">
        <w:rPr>
          <w:color w:val="333333"/>
          <w:sz w:val="28"/>
          <w:szCs w:val="28"/>
          <w:lang w:val="uk-UA"/>
        </w:rPr>
        <w:t xml:space="preserve">, </w:t>
      </w:r>
      <w:proofErr w:type="spellStart"/>
      <w:r w:rsidR="00804630" w:rsidRPr="003510C3">
        <w:rPr>
          <w:color w:val="333333"/>
          <w:sz w:val="28"/>
          <w:szCs w:val="28"/>
        </w:rPr>
        <w:t>дітьми</w:t>
      </w:r>
      <w:proofErr w:type="spellEnd"/>
      <w:r w:rsidR="00804630" w:rsidRPr="003510C3">
        <w:rPr>
          <w:color w:val="333333"/>
          <w:sz w:val="28"/>
          <w:szCs w:val="28"/>
        </w:rPr>
        <w:t xml:space="preserve">, </w:t>
      </w:r>
      <w:proofErr w:type="spellStart"/>
      <w:r w:rsidR="00804630" w:rsidRPr="003510C3">
        <w:rPr>
          <w:color w:val="333333"/>
          <w:sz w:val="28"/>
          <w:szCs w:val="28"/>
        </w:rPr>
        <w:t>я</w:t>
      </w:r>
      <w:r w:rsidR="00804630">
        <w:rPr>
          <w:color w:val="333333"/>
          <w:sz w:val="28"/>
          <w:szCs w:val="28"/>
        </w:rPr>
        <w:t>ким</w:t>
      </w:r>
      <w:proofErr w:type="spellEnd"/>
      <w:r w:rsidR="00804630">
        <w:rPr>
          <w:color w:val="333333"/>
          <w:sz w:val="28"/>
          <w:szCs w:val="28"/>
        </w:rPr>
        <w:t xml:space="preserve"> не </w:t>
      </w:r>
      <w:proofErr w:type="spellStart"/>
      <w:r w:rsidR="00804630">
        <w:rPr>
          <w:color w:val="333333"/>
          <w:sz w:val="28"/>
          <w:szCs w:val="28"/>
        </w:rPr>
        <w:t>встановлено</w:t>
      </w:r>
      <w:proofErr w:type="spellEnd"/>
      <w:r w:rsidR="00804630">
        <w:rPr>
          <w:color w:val="333333"/>
          <w:sz w:val="28"/>
          <w:szCs w:val="28"/>
        </w:rPr>
        <w:t xml:space="preserve"> </w:t>
      </w:r>
      <w:proofErr w:type="spellStart"/>
      <w:r w:rsidR="00804630">
        <w:rPr>
          <w:color w:val="333333"/>
          <w:sz w:val="28"/>
          <w:szCs w:val="28"/>
        </w:rPr>
        <w:t>інвалідність</w:t>
      </w:r>
      <w:proofErr w:type="spellEnd"/>
      <w:r w:rsidR="00804630">
        <w:rPr>
          <w:color w:val="333333"/>
          <w:sz w:val="28"/>
          <w:szCs w:val="28"/>
          <w:lang w:val="uk-UA"/>
        </w:rPr>
        <w:t>;</w:t>
      </w:r>
    </w:p>
    <w:p w:rsidR="006B3D1F" w:rsidRPr="008517E6" w:rsidRDefault="006B3D1F" w:rsidP="00804630">
      <w:pPr>
        <w:pStyle w:val="a8"/>
        <w:tabs>
          <w:tab w:val="left" w:pos="-142"/>
        </w:tabs>
        <w:jc w:val="both"/>
        <w:rPr>
          <w:sz w:val="28"/>
          <w:szCs w:val="28"/>
          <w:lang w:val="ru-RU"/>
        </w:rPr>
      </w:pPr>
      <w:r w:rsidRPr="008517E6">
        <w:rPr>
          <w:sz w:val="28"/>
          <w:szCs w:val="28"/>
          <w:lang w:val="ru-RU"/>
        </w:rPr>
        <w:t xml:space="preserve">- </w:t>
      </w:r>
      <w:proofErr w:type="spellStart"/>
      <w:proofErr w:type="gramStart"/>
      <w:r w:rsidRPr="008517E6">
        <w:rPr>
          <w:sz w:val="28"/>
          <w:szCs w:val="28"/>
          <w:lang w:val="ru-RU"/>
        </w:rPr>
        <w:t>соц</w:t>
      </w:r>
      <w:proofErr w:type="gramEnd"/>
      <w:r w:rsidRPr="008517E6">
        <w:rPr>
          <w:sz w:val="28"/>
          <w:szCs w:val="28"/>
          <w:lang w:val="ru-RU"/>
        </w:rPr>
        <w:t>іальний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захист</w:t>
      </w:r>
      <w:proofErr w:type="spellEnd"/>
      <w:r w:rsidRPr="008517E6">
        <w:rPr>
          <w:sz w:val="28"/>
          <w:szCs w:val="28"/>
          <w:lang w:val="ru-RU"/>
        </w:rPr>
        <w:t xml:space="preserve"> та </w:t>
      </w:r>
      <w:proofErr w:type="spellStart"/>
      <w:r w:rsidRPr="008517E6">
        <w:rPr>
          <w:sz w:val="28"/>
          <w:szCs w:val="28"/>
          <w:lang w:val="ru-RU"/>
        </w:rPr>
        <w:t>соціальна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підтримка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осіб</w:t>
      </w:r>
      <w:proofErr w:type="spellEnd"/>
      <w:r w:rsidRPr="008517E6">
        <w:rPr>
          <w:sz w:val="28"/>
          <w:szCs w:val="28"/>
          <w:lang w:val="ru-RU"/>
        </w:rPr>
        <w:t xml:space="preserve">, </w:t>
      </w:r>
      <w:proofErr w:type="spellStart"/>
      <w:r w:rsidRPr="008517E6">
        <w:rPr>
          <w:sz w:val="28"/>
          <w:szCs w:val="28"/>
          <w:lang w:val="ru-RU"/>
        </w:rPr>
        <w:t>які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потребують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сторонньої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допомоги</w:t>
      </w:r>
      <w:proofErr w:type="spellEnd"/>
      <w:r w:rsidRPr="008517E6">
        <w:rPr>
          <w:sz w:val="28"/>
          <w:szCs w:val="28"/>
          <w:lang w:val="ru-RU"/>
        </w:rPr>
        <w:t xml:space="preserve"> шляхом </w:t>
      </w:r>
      <w:proofErr w:type="spellStart"/>
      <w:r w:rsidRPr="008517E6">
        <w:rPr>
          <w:sz w:val="28"/>
          <w:szCs w:val="28"/>
          <w:lang w:val="ru-RU"/>
        </w:rPr>
        <w:t>надання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якісних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соціальних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послуг</w:t>
      </w:r>
      <w:proofErr w:type="spellEnd"/>
      <w:r w:rsidRPr="008517E6">
        <w:rPr>
          <w:sz w:val="28"/>
          <w:szCs w:val="28"/>
          <w:lang w:val="ru-RU"/>
        </w:rPr>
        <w:t xml:space="preserve">, </w:t>
      </w:r>
      <w:proofErr w:type="spellStart"/>
      <w:r w:rsidRPr="008517E6">
        <w:rPr>
          <w:sz w:val="28"/>
          <w:szCs w:val="28"/>
          <w:lang w:val="ru-RU"/>
        </w:rPr>
        <w:t>спрямованих</w:t>
      </w:r>
      <w:proofErr w:type="spellEnd"/>
      <w:r w:rsidRPr="008517E6">
        <w:rPr>
          <w:sz w:val="28"/>
          <w:szCs w:val="28"/>
          <w:lang w:val="ru-RU"/>
        </w:rPr>
        <w:t xml:space="preserve"> на </w:t>
      </w:r>
      <w:proofErr w:type="spellStart"/>
      <w:r w:rsidRPr="008517E6">
        <w:rPr>
          <w:sz w:val="28"/>
          <w:szCs w:val="28"/>
          <w:lang w:val="ru-RU"/>
        </w:rPr>
        <w:t>підтримку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життєдіяльності</w:t>
      </w:r>
      <w:proofErr w:type="spellEnd"/>
      <w:r w:rsidRPr="008517E6">
        <w:rPr>
          <w:sz w:val="28"/>
          <w:szCs w:val="28"/>
          <w:lang w:val="ru-RU"/>
        </w:rPr>
        <w:t>;</w:t>
      </w:r>
    </w:p>
    <w:p w:rsidR="006B3D1F" w:rsidRPr="008517E6" w:rsidRDefault="006B3D1F" w:rsidP="00804630">
      <w:pPr>
        <w:pStyle w:val="a8"/>
        <w:tabs>
          <w:tab w:val="left" w:pos="-142"/>
        </w:tabs>
        <w:jc w:val="both"/>
        <w:rPr>
          <w:sz w:val="28"/>
          <w:szCs w:val="28"/>
        </w:rPr>
      </w:pPr>
      <w:r w:rsidRPr="008517E6">
        <w:rPr>
          <w:sz w:val="28"/>
          <w:szCs w:val="28"/>
        </w:rPr>
        <w:t xml:space="preserve">  - попередження виникнення складних життєвих обставин;</w:t>
      </w:r>
    </w:p>
    <w:p w:rsidR="006B3D1F" w:rsidRPr="008517E6" w:rsidRDefault="006B3D1F" w:rsidP="00804630">
      <w:pPr>
        <w:pStyle w:val="a8"/>
        <w:tabs>
          <w:tab w:val="left" w:pos="-142"/>
        </w:tabs>
        <w:jc w:val="both"/>
        <w:rPr>
          <w:sz w:val="28"/>
          <w:szCs w:val="28"/>
        </w:rPr>
      </w:pPr>
      <w:r w:rsidRPr="008517E6">
        <w:rPr>
          <w:sz w:val="28"/>
          <w:szCs w:val="28"/>
          <w:lang w:val="ru-RU"/>
        </w:rPr>
        <w:t xml:space="preserve">  - </w:t>
      </w:r>
      <w:proofErr w:type="spellStart"/>
      <w:r w:rsidRPr="008517E6">
        <w:rPr>
          <w:sz w:val="28"/>
          <w:szCs w:val="28"/>
          <w:lang w:val="ru-RU"/>
        </w:rPr>
        <w:t>створення</w:t>
      </w:r>
      <w:proofErr w:type="spellEnd"/>
      <w:r w:rsidRPr="008517E6">
        <w:rPr>
          <w:sz w:val="28"/>
          <w:szCs w:val="28"/>
          <w:lang w:val="ru-RU"/>
        </w:rPr>
        <w:t xml:space="preserve"> умов для </w:t>
      </w:r>
      <w:proofErr w:type="spellStart"/>
      <w:r w:rsidRPr="008517E6">
        <w:rPr>
          <w:sz w:val="28"/>
          <w:szCs w:val="28"/>
          <w:lang w:val="ru-RU"/>
        </w:rPr>
        <w:t>самостійного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розв’язання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існуючих</w:t>
      </w:r>
      <w:proofErr w:type="spellEnd"/>
      <w:r w:rsidRPr="008517E6">
        <w:rPr>
          <w:sz w:val="28"/>
          <w:szCs w:val="28"/>
          <w:lang w:val="ru-RU"/>
        </w:rPr>
        <w:t xml:space="preserve"> </w:t>
      </w:r>
      <w:proofErr w:type="spellStart"/>
      <w:r w:rsidRPr="008517E6">
        <w:rPr>
          <w:sz w:val="28"/>
          <w:szCs w:val="28"/>
          <w:lang w:val="ru-RU"/>
        </w:rPr>
        <w:t>життєвих</w:t>
      </w:r>
      <w:proofErr w:type="spellEnd"/>
      <w:r w:rsidRPr="008517E6">
        <w:rPr>
          <w:sz w:val="28"/>
          <w:szCs w:val="28"/>
          <w:lang w:val="ru-RU"/>
        </w:rPr>
        <w:t xml:space="preserve"> проблем.</w:t>
      </w:r>
    </w:p>
    <w:p w:rsidR="006B3D1F" w:rsidRDefault="006B3D1F" w:rsidP="00804630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Прогнозовані показники забезпечення соціальними послугами громадян похилого віку, осіб з інвалідністю, хворих, які не здатні до самообслуговування і потребують сторонньої допомоги, фізичними особами протягом дії </w:t>
      </w:r>
      <w:r w:rsidR="004A6669">
        <w:rPr>
          <w:color w:val="000000"/>
          <w:sz w:val="28"/>
          <w:szCs w:val="28"/>
          <w:shd w:val="clear" w:color="auto" w:fill="FFFFFF"/>
        </w:rPr>
        <w:t>цільової Програми.</w:t>
      </w:r>
    </w:p>
    <w:p w:rsidR="006B3D1F" w:rsidRDefault="006B3D1F" w:rsidP="006B3D1F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Ind w:w="-35" w:type="dxa"/>
        <w:tblLayout w:type="fixed"/>
        <w:tblLook w:val="0000"/>
      </w:tblPr>
      <w:tblGrid>
        <w:gridCol w:w="4644"/>
        <w:gridCol w:w="1843"/>
        <w:gridCol w:w="1701"/>
      </w:tblGrid>
      <w:tr w:rsidR="00804630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804630" w:rsidP="00552B01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Чисельність осіб, які звернуться за призначенням  компенсації</w:t>
            </w:r>
          </w:p>
          <w:p w:rsidR="00804630" w:rsidRDefault="00804630" w:rsidP="00552B01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80463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2021 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630" w:rsidRPr="00804630" w:rsidRDefault="00804630" w:rsidP="00804630">
            <w:pPr>
              <w:rPr>
                <w:sz w:val="28"/>
                <w:szCs w:val="28"/>
              </w:rPr>
            </w:pPr>
            <w:r w:rsidRPr="00804630">
              <w:rPr>
                <w:sz w:val="28"/>
                <w:szCs w:val="28"/>
                <w:shd w:val="clear" w:color="auto" w:fill="FFFFFF"/>
              </w:rPr>
              <w:t>2022 р.</w:t>
            </w:r>
          </w:p>
        </w:tc>
      </w:tr>
      <w:tr w:rsidR="00804630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804630" w:rsidP="00552B01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за надання соціальних послуг особам з інвалідністю 1 групи</w:t>
            </w:r>
          </w:p>
          <w:p w:rsidR="00804630" w:rsidRDefault="00804630" w:rsidP="00552B01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35</w:t>
            </w:r>
          </w:p>
        </w:tc>
      </w:tr>
      <w:tr w:rsidR="00804630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Pr="00804630" w:rsidRDefault="00804630" w:rsidP="00804630">
            <w:pPr>
              <w:tabs>
                <w:tab w:val="left" w:pos="-142"/>
              </w:tabs>
              <w:snapToGrid w:val="0"/>
              <w:jc w:val="both"/>
              <w:rPr>
                <w:szCs w:val="24"/>
              </w:rPr>
            </w:pPr>
            <w:r w:rsidRPr="00804630"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</w:t>
            </w:r>
            <w:r>
              <w:rPr>
                <w:color w:val="333333"/>
                <w:szCs w:val="24"/>
              </w:rPr>
              <w:t>дітям</w:t>
            </w:r>
            <w:r w:rsidRPr="00804630">
              <w:rPr>
                <w:color w:val="333333"/>
                <w:szCs w:val="24"/>
              </w:rPr>
              <w:t xml:space="preserve"> з інвалідністю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Pr="001915B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15B0">
              <w:rPr>
                <w:color w:val="000000"/>
                <w:sz w:val="28"/>
                <w:szCs w:val="28"/>
                <w:shd w:val="clear" w:color="auto" w:fill="FFFFFF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30</w:t>
            </w:r>
          </w:p>
        </w:tc>
      </w:tr>
      <w:tr w:rsidR="00804630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804630" w:rsidP="00951749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особам </w:t>
            </w:r>
            <w:r w:rsidR="00951749" w:rsidRPr="00951749">
              <w:rPr>
                <w:color w:val="333333"/>
                <w:szCs w:val="24"/>
              </w:rPr>
              <w:t>похилого віку з</w:t>
            </w:r>
            <w:r w:rsidR="00951749">
              <w:rPr>
                <w:color w:val="333333"/>
                <w:sz w:val="28"/>
                <w:szCs w:val="28"/>
              </w:rPr>
              <w:t xml:space="preserve"> </w:t>
            </w:r>
            <w:r w:rsidR="00951749" w:rsidRPr="00951749">
              <w:rPr>
                <w:color w:val="333333"/>
                <w:szCs w:val="24"/>
              </w:rPr>
              <w:t>когнітивними порушеннями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130</w:t>
            </w:r>
          </w:p>
        </w:tc>
      </w:tr>
      <w:tr w:rsidR="00804630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Pr="00951749" w:rsidRDefault="00804630" w:rsidP="00552B01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 xml:space="preserve">за надання соціальних послуг </w:t>
            </w:r>
            <w:r w:rsidR="00951749" w:rsidRPr="00951749">
              <w:rPr>
                <w:color w:val="333333"/>
                <w:szCs w:val="24"/>
              </w:rPr>
              <w:t>невиліковно хворими, які через порушення функцій організму не можуть самостійно пересуватися та самообслуговуватися</w:t>
            </w:r>
          </w:p>
          <w:p w:rsidR="00804630" w:rsidRDefault="00804630" w:rsidP="00552B01">
            <w:pPr>
              <w:tabs>
                <w:tab w:val="left" w:pos="-142"/>
              </w:tabs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630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65</w:t>
            </w:r>
          </w:p>
        </w:tc>
      </w:tr>
      <w:tr w:rsidR="00951749" w:rsidTr="0080463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749" w:rsidRPr="00951749" w:rsidRDefault="00951749" w:rsidP="00552B01">
            <w:pPr>
              <w:tabs>
                <w:tab w:val="left" w:pos="-142"/>
              </w:tabs>
              <w:snapToGrid w:val="0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за надання соціальних послуг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>
              <w:rPr>
                <w:color w:val="333333"/>
                <w:szCs w:val="24"/>
              </w:rPr>
              <w:t>дітям</w:t>
            </w:r>
            <w:r w:rsidRPr="00951749">
              <w:rPr>
                <w:color w:val="333333"/>
                <w:szCs w:val="24"/>
              </w:rPr>
              <w:t xml:space="preserve">, яким </w:t>
            </w:r>
            <w:r w:rsidRPr="00951749">
              <w:rPr>
                <w:color w:val="333333"/>
                <w:szCs w:val="24"/>
              </w:rPr>
              <w:lastRenderedPageBreak/>
              <w:t>не встановлено інвалідність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749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1749" w:rsidRDefault="001915B0" w:rsidP="00552B01">
            <w:pPr>
              <w:tabs>
                <w:tab w:val="left" w:pos="-142"/>
              </w:tabs>
              <w:snapToGri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45</w:t>
            </w:r>
          </w:p>
        </w:tc>
      </w:tr>
    </w:tbl>
    <w:p w:rsidR="006B3D1F" w:rsidRDefault="006B3D1F" w:rsidP="006B3D1F">
      <w:pPr>
        <w:tabs>
          <w:tab w:val="left" w:pos="-142"/>
        </w:tabs>
        <w:jc w:val="both"/>
      </w:pPr>
    </w:p>
    <w:p w:rsidR="006B3D1F" w:rsidRPr="001915B0" w:rsidRDefault="00DB3BEB" w:rsidP="006B3D1F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За період дії</w:t>
      </w:r>
      <w:r w:rsidR="001915B0" w:rsidRPr="001915B0">
        <w:rPr>
          <w:color w:val="000000"/>
          <w:sz w:val="28"/>
          <w:szCs w:val="28"/>
          <w:shd w:val="clear" w:color="auto" w:fill="FFFFFF"/>
        </w:rPr>
        <w:t xml:space="preserve"> </w:t>
      </w:r>
      <w:r w:rsidR="006B3D1F" w:rsidRPr="001915B0">
        <w:rPr>
          <w:color w:val="000000"/>
          <w:sz w:val="28"/>
          <w:szCs w:val="28"/>
          <w:shd w:val="clear" w:color="auto" w:fill="FFFFFF"/>
        </w:rPr>
        <w:t xml:space="preserve">Програми соціальні послуги буде надано близько </w:t>
      </w:r>
      <w:r w:rsidR="001915B0">
        <w:rPr>
          <w:color w:val="000000"/>
          <w:sz w:val="28"/>
          <w:szCs w:val="28"/>
          <w:shd w:val="clear" w:color="auto" w:fill="FFFFFF"/>
        </w:rPr>
        <w:t xml:space="preserve"> </w:t>
      </w:r>
      <w:r w:rsidR="006B3D1F" w:rsidRPr="001915B0">
        <w:rPr>
          <w:color w:val="000000"/>
          <w:sz w:val="28"/>
          <w:szCs w:val="28"/>
          <w:shd w:val="clear" w:color="auto" w:fill="FFFFFF"/>
        </w:rPr>
        <w:t>5</w:t>
      </w:r>
      <w:r w:rsidR="004A6669">
        <w:rPr>
          <w:color w:val="000000"/>
          <w:sz w:val="28"/>
          <w:szCs w:val="28"/>
          <w:shd w:val="clear" w:color="auto" w:fill="FFFFFF"/>
        </w:rPr>
        <w:t>70</w:t>
      </w:r>
      <w:r w:rsidR="006B3D1F" w:rsidRPr="001915B0">
        <w:rPr>
          <w:color w:val="000000"/>
          <w:sz w:val="28"/>
          <w:szCs w:val="28"/>
          <w:shd w:val="clear" w:color="auto" w:fill="FFFFFF"/>
        </w:rPr>
        <w:t xml:space="preserve"> особам з числа осіб з інвалідністю та людей похилого віку,  які потребують постійної сторонньої допомоги</w:t>
      </w:r>
      <w:r w:rsidR="001915B0">
        <w:rPr>
          <w:color w:val="000000"/>
          <w:sz w:val="28"/>
          <w:szCs w:val="28"/>
          <w:shd w:val="clear" w:color="auto" w:fill="FFFFFF"/>
        </w:rPr>
        <w:t xml:space="preserve"> та</w:t>
      </w:r>
      <w:r w:rsidR="004A6669">
        <w:rPr>
          <w:color w:val="000000"/>
          <w:sz w:val="28"/>
          <w:szCs w:val="28"/>
          <w:shd w:val="clear" w:color="auto" w:fill="FFFFFF"/>
        </w:rPr>
        <w:t xml:space="preserve"> 230 особам згідно з постановою Кабінету Міністрів України від 29.04.2004 р. № 558</w:t>
      </w:r>
      <w:r w:rsidR="006B3D1F" w:rsidRPr="001915B0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6B3D1F" w:rsidRDefault="00DB3BEB" w:rsidP="006B3D1F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B3D1F">
        <w:rPr>
          <w:sz w:val="28"/>
          <w:szCs w:val="28"/>
        </w:rPr>
        <w:t>Програма</w:t>
      </w:r>
      <w:r w:rsidR="006B3D1F" w:rsidRPr="004A6669">
        <w:rPr>
          <w:sz w:val="28"/>
          <w:szCs w:val="28"/>
        </w:rPr>
        <w:t xml:space="preserve"> </w:t>
      </w:r>
      <w:r w:rsidR="006B3D1F">
        <w:rPr>
          <w:sz w:val="28"/>
          <w:szCs w:val="28"/>
        </w:rPr>
        <w:t xml:space="preserve">розрахована на період до 2022 року, її виконання дасть змогу посилити соціальний захист людей, які потребують сторонньої допомоги, особливо тих, які проживають далеко від родичів і не перебувають на обліку в територіальному центрі соціального обслуговування </w:t>
      </w:r>
      <w:r w:rsidR="006B3D1F" w:rsidRPr="004A6669">
        <w:rPr>
          <w:sz w:val="28"/>
          <w:szCs w:val="28"/>
        </w:rPr>
        <w:t>(</w:t>
      </w:r>
      <w:r w:rsidR="006B3D1F">
        <w:rPr>
          <w:sz w:val="28"/>
          <w:szCs w:val="28"/>
        </w:rPr>
        <w:t>надання соціальних послуг</w:t>
      </w:r>
      <w:r w:rsidR="006B3D1F" w:rsidRPr="004A6669">
        <w:rPr>
          <w:sz w:val="28"/>
          <w:szCs w:val="28"/>
        </w:rPr>
        <w:t>)</w:t>
      </w:r>
      <w:r w:rsidR="006B3D1F">
        <w:rPr>
          <w:sz w:val="28"/>
          <w:szCs w:val="28"/>
        </w:rPr>
        <w:t>. Сприятиме покращанню умов їх проживання, врахуванню індивідуальних життєвих потреб людей, що потрапили у складні життєві обставини і потребують соціальних послуг.</w:t>
      </w:r>
    </w:p>
    <w:p w:rsidR="006B3D1F" w:rsidRDefault="006B3D1F" w:rsidP="006B3D1F">
      <w:pPr>
        <w:tabs>
          <w:tab w:val="left" w:pos="-142"/>
        </w:tabs>
        <w:jc w:val="both"/>
        <w:rPr>
          <w:color w:val="000000"/>
          <w:sz w:val="28"/>
          <w:szCs w:val="28"/>
          <w:shd w:val="clear" w:color="auto" w:fill="FFFFFF"/>
        </w:rPr>
        <w:sectPr w:rsidR="006B3D1F" w:rsidSect="008431E9">
          <w:type w:val="continuous"/>
          <w:pgSz w:w="11906" w:h="16838"/>
          <w:pgMar w:top="1127" w:right="851" w:bottom="702" w:left="1335" w:header="720" w:footer="720" w:gutter="0"/>
          <w:pgNumType w:start="1"/>
          <w:cols w:space="720"/>
          <w:docGrid w:linePitch="360"/>
        </w:sectPr>
      </w:pPr>
    </w:p>
    <w:p w:rsidR="006B3D1F" w:rsidRDefault="006B3D1F" w:rsidP="006B3D1F">
      <w:pPr>
        <w:sectPr w:rsidR="006B3D1F">
          <w:type w:val="continuous"/>
          <w:pgSz w:w="11906" w:h="16838"/>
          <w:pgMar w:top="1127" w:right="851" w:bottom="702" w:left="1335" w:header="720" w:footer="720" w:gutter="0"/>
          <w:cols w:space="720"/>
          <w:docGrid w:linePitch="360"/>
        </w:sectPr>
      </w:pPr>
    </w:p>
    <w:p w:rsidR="006B3D1F" w:rsidRDefault="006B3D1F" w:rsidP="006B3D1F">
      <w:pPr>
        <w:numPr>
          <w:ilvl w:val="0"/>
          <w:numId w:val="1"/>
        </w:numPr>
        <w:tabs>
          <w:tab w:val="left" w:pos="-142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>Напрями діяльності та заходи Програми.</w:t>
      </w:r>
    </w:p>
    <w:p w:rsidR="006B3D1F" w:rsidRDefault="006B3D1F" w:rsidP="006B3D1F">
      <w:pPr>
        <w:pStyle w:val="Standard"/>
        <w:autoSpaceDE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6B3D1F" w:rsidRDefault="006B3D1F" w:rsidP="006B3D1F">
      <w:pPr>
        <w:pStyle w:val="Standard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Напрями діяльності та заходи міської </w:t>
      </w:r>
      <w:r w:rsidR="004A6669">
        <w:rPr>
          <w:b/>
          <w:sz w:val="28"/>
          <w:szCs w:val="28"/>
        </w:rPr>
        <w:t xml:space="preserve">цільової </w:t>
      </w:r>
      <w:r>
        <w:rPr>
          <w:b/>
          <w:sz w:val="28"/>
          <w:szCs w:val="28"/>
        </w:rPr>
        <w:t>Програми</w:t>
      </w:r>
    </w:p>
    <w:p w:rsidR="006B3D1F" w:rsidRDefault="006B3D1F" w:rsidP="006B3D1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«Компенсація </w:t>
      </w:r>
      <w:r w:rsidR="004A6669">
        <w:rPr>
          <w:sz w:val="32"/>
          <w:szCs w:val="32"/>
        </w:rPr>
        <w:t xml:space="preserve">фізичним </w:t>
      </w:r>
      <w:r>
        <w:rPr>
          <w:sz w:val="32"/>
          <w:szCs w:val="32"/>
        </w:rPr>
        <w:t>особам, які надають соціальні послу</w:t>
      </w:r>
      <w:r w:rsidR="004A6669">
        <w:rPr>
          <w:sz w:val="32"/>
          <w:szCs w:val="32"/>
        </w:rPr>
        <w:t>ги на 2021</w:t>
      </w:r>
      <w:r>
        <w:rPr>
          <w:sz w:val="32"/>
          <w:szCs w:val="32"/>
        </w:rPr>
        <w:t>-2022 роки»</w:t>
      </w:r>
    </w:p>
    <w:tbl>
      <w:tblPr>
        <w:tblW w:w="15473" w:type="dxa"/>
        <w:tblInd w:w="-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2390"/>
        <w:gridCol w:w="2285"/>
        <w:gridCol w:w="1417"/>
        <w:gridCol w:w="1842"/>
        <w:gridCol w:w="1701"/>
        <w:gridCol w:w="993"/>
        <w:gridCol w:w="969"/>
        <w:gridCol w:w="6"/>
        <w:gridCol w:w="1009"/>
        <w:gridCol w:w="991"/>
        <w:gridCol w:w="1155"/>
      </w:tblGrid>
      <w:tr w:rsidR="006B3D1F" w:rsidTr="00552B01">
        <w:trPr>
          <w:trHeight w:val="544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№</w:t>
            </w:r>
          </w:p>
          <w:p w:rsidR="006B3D1F" w:rsidRDefault="006B3D1F" w:rsidP="00552B01">
            <w:pPr>
              <w:pStyle w:val="Standard"/>
            </w:pPr>
            <w:r>
              <w:t>п/п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Напрями</w:t>
            </w:r>
          </w:p>
          <w:p w:rsidR="006B3D1F" w:rsidRDefault="006B3D1F" w:rsidP="00552B01">
            <w:pPr>
              <w:pStyle w:val="Standard"/>
            </w:pPr>
            <w:r>
              <w:t>діяльності</w:t>
            </w:r>
          </w:p>
          <w:p w:rsidR="006B3D1F" w:rsidRDefault="006B3D1F" w:rsidP="00552B01">
            <w:pPr>
              <w:pStyle w:val="Standard"/>
            </w:pPr>
            <w:r>
              <w:t>(пріоритетні</w:t>
            </w:r>
          </w:p>
          <w:p w:rsidR="006B3D1F" w:rsidRDefault="006B3D1F" w:rsidP="00552B01">
            <w:pPr>
              <w:pStyle w:val="Standard"/>
            </w:pPr>
            <w:r>
              <w:t>завдання)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Перелік</w:t>
            </w:r>
          </w:p>
          <w:p w:rsidR="006B3D1F" w:rsidRDefault="006B3D1F" w:rsidP="00552B01">
            <w:pPr>
              <w:pStyle w:val="Standard"/>
            </w:pPr>
            <w:r>
              <w:t>заходів</w:t>
            </w:r>
          </w:p>
          <w:p w:rsidR="006B3D1F" w:rsidRDefault="006B3D1F" w:rsidP="00552B01">
            <w:pPr>
              <w:pStyle w:val="Standard"/>
            </w:pPr>
            <w:r>
              <w:t>Програми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Строки</w:t>
            </w:r>
          </w:p>
          <w:p w:rsidR="006B3D1F" w:rsidRDefault="006B3D1F" w:rsidP="00552B01">
            <w:pPr>
              <w:pStyle w:val="Standard"/>
            </w:pPr>
            <w:r>
              <w:t>виконання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Джерела</w:t>
            </w:r>
          </w:p>
          <w:p w:rsidR="006B3D1F" w:rsidRDefault="006B3D1F" w:rsidP="00552B01">
            <w:pPr>
              <w:pStyle w:val="Standard"/>
            </w:pPr>
            <w:r>
              <w:t>фінансування</w:t>
            </w:r>
          </w:p>
          <w:p w:rsidR="006B3D1F" w:rsidRDefault="006B3D1F" w:rsidP="00552B01">
            <w:pPr>
              <w:pStyle w:val="Standard"/>
            </w:pP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Орієнтовні обсяги фінансування (вартість)</w:t>
            </w:r>
          </w:p>
          <w:p w:rsidR="006B3D1F" w:rsidRDefault="006B3D1F" w:rsidP="00552B01">
            <w:pPr>
              <w:pStyle w:val="Standard"/>
            </w:pPr>
            <w:r>
              <w:t>тис. грн. у тому числі:</w:t>
            </w:r>
          </w:p>
        </w:tc>
      </w:tr>
      <w:tr w:rsidR="006B3D1F" w:rsidTr="00552B01"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І етап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</w:tr>
      <w:tr w:rsidR="006B3D1F" w:rsidTr="00552B01"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A4562D" w:rsidP="00552B01">
            <w:pPr>
              <w:pStyle w:val="Standard"/>
              <w:snapToGrid w:val="0"/>
            </w:pPr>
            <w:r>
              <w:t>2021</w:t>
            </w:r>
            <w:r w:rsidR="006B3D1F">
              <w:t xml:space="preserve"> р.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A4562D" w:rsidP="00552B01">
            <w:pPr>
              <w:pStyle w:val="Standard"/>
              <w:snapToGrid w:val="0"/>
            </w:pPr>
            <w:r>
              <w:t>2022</w:t>
            </w:r>
            <w:r w:rsidR="006B3D1F">
              <w:t>р.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</w:tr>
      <w:tr w:rsidR="006B3D1F" w:rsidTr="00552B01">
        <w:trPr>
          <w:trHeight w:val="2391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1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Організаційно-правове забезпечення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 xml:space="preserve">Упровадження в дію виконання завдань міської </w:t>
            </w:r>
            <w:r w:rsidR="00A4562D">
              <w:t xml:space="preserve">цільової </w:t>
            </w:r>
            <w:r>
              <w:t xml:space="preserve">Програми </w:t>
            </w:r>
          </w:p>
          <w:p w:rsidR="006B3D1F" w:rsidRDefault="006B3D1F" w:rsidP="00A4562D">
            <w:pPr>
              <w:pStyle w:val="Standard"/>
            </w:pPr>
            <w:r>
              <w:t>«Компенсація фізичним особам, які надають соціальні послуги на 202</w:t>
            </w:r>
            <w:r w:rsidR="00A4562D">
              <w:t>1</w:t>
            </w:r>
            <w:r>
              <w:t>-2022 роки»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A4562D" w:rsidP="00552B01">
            <w:pPr>
              <w:pStyle w:val="Standard"/>
              <w:snapToGrid w:val="0"/>
            </w:pPr>
            <w:r>
              <w:t>2021</w:t>
            </w:r>
            <w:r w:rsidR="006B3D1F">
              <w:t>-2022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lang w:val="ru-RU"/>
              </w:rPr>
            </w:pPr>
            <w:r>
              <w:t>Управління праці та соціального захисту населення міської ради, фінансове</w:t>
            </w:r>
            <w:r>
              <w:rPr>
                <w:lang w:val="ru-RU"/>
              </w:rPr>
              <w:t xml:space="preserve"> </w:t>
            </w:r>
            <w:r>
              <w:t>управління</w:t>
            </w:r>
            <w:r>
              <w:rPr>
                <w:lang w:val="ru-RU"/>
              </w:rPr>
              <w:t xml:space="preserve"> </w:t>
            </w:r>
            <w:r>
              <w:t>міської</w:t>
            </w:r>
            <w:r>
              <w:rPr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Кошти міського бюджету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726AA3" w:rsidRDefault="00726AA3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11</w:t>
            </w:r>
            <w:r w:rsidR="00A4562D">
              <w:rPr>
                <w:szCs w:val="24"/>
              </w:rPr>
              <w:t>3</w:t>
            </w:r>
            <w:r w:rsidR="006B3D1F">
              <w:rPr>
                <w:szCs w:val="24"/>
              </w:rPr>
              <w:t>0</w:t>
            </w:r>
            <w:r w:rsidR="006B3D1F">
              <w:rPr>
                <w:szCs w:val="24"/>
                <w:lang w:val="ru-RU"/>
              </w:rPr>
              <w:t>,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726AA3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1500</w:t>
            </w:r>
            <w:r w:rsidR="006B3D1F">
              <w:rPr>
                <w:szCs w:val="24"/>
                <w:lang w:val="ru-RU"/>
              </w:rPr>
              <w:t>,</w:t>
            </w:r>
            <w:r w:rsidR="006B3D1F">
              <w:rPr>
                <w:szCs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</w:tr>
      <w:tr w:rsidR="006B3D1F" w:rsidTr="00552B01">
        <w:trPr>
          <w:trHeight w:val="2325"/>
        </w:trPr>
        <w:tc>
          <w:tcPr>
            <w:tcW w:w="71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23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Забезпечити постійне та належне наповнення  інформацією про </w:t>
            </w:r>
            <w:proofErr w:type="spellStart"/>
            <w:r>
              <w:rPr>
                <w:sz w:val="22"/>
                <w:szCs w:val="22"/>
              </w:rPr>
              <w:t>отримувачів</w:t>
            </w:r>
            <w:proofErr w:type="spellEnd"/>
            <w:r>
              <w:rPr>
                <w:sz w:val="22"/>
                <w:szCs w:val="22"/>
              </w:rPr>
              <w:t xml:space="preserve"> компенсації програмно-технологічного комплексу  (АСОПД/КОМТЕХ)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Управління праці та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6B3D1F" w:rsidTr="00552B01">
        <w:trPr>
          <w:trHeight w:val="2540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Здійснювати моніторинг, планування і прогнозування потреби у коштах щодо виплати компенсації за надання соціальних послуг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Управління праці та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6B3D1F" w:rsidTr="00552B01">
        <w:trPr>
          <w:trHeight w:val="1320"/>
        </w:trPr>
        <w:tc>
          <w:tcPr>
            <w:tcW w:w="715" w:type="dxa"/>
            <w:tcBorders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2390" w:type="dxa"/>
            <w:tcBorders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 xml:space="preserve">Надавати консультативну допомогу з питань оформлення компенсаційної виплати за надання соціальних послуг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Постійно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Управління праці та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-</w:t>
            </w: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jc w:val="center"/>
            </w:pPr>
            <w:r>
              <w:t>Не потребує</w:t>
            </w:r>
          </w:p>
        </w:tc>
      </w:tr>
      <w:tr w:rsidR="006B3D1F" w:rsidTr="00552B01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Соціальна підтримка</w:t>
            </w:r>
          </w:p>
          <w:p w:rsidR="006B3D1F" w:rsidRDefault="006B3D1F" w:rsidP="00552B01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осіб, які потребують постійного стороннього догляду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a4"/>
              <w:snapToGrid w:val="0"/>
              <w:ind w:left="5" w:right="-10" w:hanging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Призначення та виплата компенсації особам, які надають соціальні послуги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A4562D" w:rsidP="00552B01">
            <w:pPr>
              <w:pStyle w:val="Standard"/>
              <w:snapToGrid w:val="0"/>
            </w:pPr>
            <w:r>
              <w:t>2021</w:t>
            </w:r>
            <w:r w:rsidR="006B3D1F">
              <w:t>-2022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  <w:rPr>
                <w:lang w:val="ru-RU"/>
              </w:rPr>
            </w:pPr>
            <w:r>
              <w:t>Управління праці та соціального захисту населення міської ради,</w:t>
            </w:r>
            <w:r>
              <w:rPr>
                <w:sz w:val="28"/>
                <w:szCs w:val="28"/>
              </w:rPr>
              <w:t xml:space="preserve"> </w:t>
            </w:r>
            <w:r>
              <w:t>фінансове</w:t>
            </w:r>
            <w:r>
              <w:rPr>
                <w:lang w:val="ru-RU"/>
              </w:rPr>
              <w:t xml:space="preserve"> </w:t>
            </w:r>
            <w:r>
              <w:t>управління</w:t>
            </w:r>
            <w:r>
              <w:rPr>
                <w:lang w:val="ru-RU"/>
              </w:rPr>
              <w:t xml:space="preserve"> </w:t>
            </w:r>
            <w:r>
              <w:t>міської</w:t>
            </w:r>
            <w:r>
              <w:rPr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Кошти міського бюджету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Pr="00726AA3" w:rsidRDefault="00726AA3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11</w:t>
            </w:r>
            <w:r w:rsidR="00A4562D">
              <w:rPr>
                <w:szCs w:val="24"/>
              </w:rPr>
              <w:t>3</w:t>
            </w:r>
            <w:r w:rsidR="006B3D1F">
              <w:rPr>
                <w:szCs w:val="24"/>
              </w:rPr>
              <w:t>0</w:t>
            </w:r>
            <w:r w:rsidR="006B3D1F">
              <w:rPr>
                <w:szCs w:val="24"/>
                <w:lang w:val="ru-RU"/>
              </w:rPr>
              <w:t>,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726AA3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1</w:t>
            </w:r>
            <w:r w:rsidR="00A4562D">
              <w:rPr>
                <w:szCs w:val="24"/>
              </w:rPr>
              <w:t>5</w:t>
            </w:r>
            <w:r w:rsidR="006B3D1F">
              <w:rPr>
                <w:szCs w:val="24"/>
              </w:rPr>
              <w:t>0</w:t>
            </w:r>
            <w:r>
              <w:rPr>
                <w:szCs w:val="24"/>
                <w:lang w:val="ru-RU"/>
              </w:rPr>
              <w:t>0</w:t>
            </w:r>
            <w:r w:rsidR="006B3D1F">
              <w:rPr>
                <w:szCs w:val="24"/>
                <w:lang w:val="ru-RU"/>
              </w:rPr>
              <w:t>,</w:t>
            </w:r>
            <w:r w:rsidR="006B3D1F">
              <w:rPr>
                <w:szCs w:val="24"/>
              </w:rPr>
              <w:t>0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</w:p>
        </w:tc>
      </w:tr>
      <w:tr w:rsidR="006B3D1F" w:rsidTr="00552B01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a4"/>
              <w:snapToGrid w:val="0"/>
              <w:rPr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a4"/>
              <w:snapToGrid w:val="0"/>
              <w:ind w:left="5" w:right="-10" w:hanging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якістю надання соціальних послуг особами, що отримують компенсацію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A4562D" w:rsidP="00552B01">
            <w:pPr>
              <w:pStyle w:val="Standard"/>
              <w:snapToGrid w:val="0"/>
            </w:pPr>
            <w:r>
              <w:t>2021</w:t>
            </w:r>
            <w:r w:rsidR="006B3D1F">
              <w:t>-2022 роки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  <w:r>
              <w:t>Управління праці та соціального захисту населення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pStyle w:val="Standard"/>
              <w:snapToGrid w:val="0"/>
            </w:pPr>
          </w:p>
        </w:tc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D1F" w:rsidRDefault="006B3D1F" w:rsidP="00552B01">
            <w:pPr>
              <w:tabs>
                <w:tab w:val="left" w:pos="-142"/>
              </w:tabs>
              <w:snapToGrid w:val="0"/>
              <w:jc w:val="center"/>
              <w:rPr>
                <w:szCs w:val="24"/>
                <w:lang w:val="ru-RU"/>
              </w:rPr>
            </w:pPr>
            <w:r>
              <w:t>Не потребує</w:t>
            </w:r>
          </w:p>
        </w:tc>
      </w:tr>
    </w:tbl>
    <w:p w:rsidR="006B3D1F" w:rsidRDefault="006B3D1F" w:rsidP="006B3D1F">
      <w:pPr>
        <w:sectPr w:rsidR="006B3D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5" w:right="851" w:bottom="284" w:left="851" w:header="720" w:footer="720" w:gutter="0"/>
          <w:pgNumType w:start="8"/>
          <w:cols w:space="720"/>
          <w:docGrid w:linePitch="360"/>
        </w:sectPr>
      </w:pPr>
    </w:p>
    <w:p w:rsidR="006B3D1F" w:rsidRPr="00CF025A" w:rsidRDefault="006B3D1F" w:rsidP="006B3D1F">
      <w:pPr>
        <w:numPr>
          <w:ilvl w:val="0"/>
          <w:numId w:val="1"/>
        </w:numPr>
        <w:tabs>
          <w:tab w:val="left" w:pos="-142"/>
        </w:tabs>
        <w:jc w:val="center"/>
        <w:rPr>
          <w:sz w:val="36"/>
          <w:szCs w:val="36"/>
        </w:rPr>
      </w:pPr>
      <w:r w:rsidRPr="00CF025A">
        <w:rPr>
          <w:sz w:val="36"/>
          <w:szCs w:val="36"/>
        </w:rPr>
        <w:lastRenderedPageBreak/>
        <w:t xml:space="preserve">Координація та контроль за ходом виконання </w:t>
      </w:r>
      <w:r w:rsidR="004A6669">
        <w:rPr>
          <w:sz w:val="36"/>
          <w:szCs w:val="36"/>
        </w:rPr>
        <w:t xml:space="preserve"> </w:t>
      </w:r>
      <w:r w:rsidRPr="00CF025A">
        <w:rPr>
          <w:sz w:val="36"/>
          <w:szCs w:val="36"/>
        </w:rPr>
        <w:t>Програми.</w:t>
      </w:r>
    </w:p>
    <w:p w:rsidR="006B3D1F" w:rsidRPr="00CF025A" w:rsidRDefault="006B3D1F" w:rsidP="006B3D1F">
      <w:pPr>
        <w:tabs>
          <w:tab w:val="left" w:pos="-142"/>
        </w:tabs>
        <w:jc w:val="center"/>
        <w:rPr>
          <w:sz w:val="36"/>
          <w:szCs w:val="36"/>
        </w:rPr>
      </w:pPr>
    </w:p>
    <w:p w:rsidR="006B3D1F" w:rsidRDefault="006B3D1F" w:rsidP="006B3D1F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Функції з координації виконання заходів Програми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покладаються</w:t>
      </w:r>
      <w:r>
        <w:rPr>
          <w:sz w:val="28"/>
          <w:szCs w:val="28"/>
          <w:lang w:val="ru-RU"/>
        </w:rPr>
        <w:t xml:space="preserve"> на </w:t>
      </w:r>
      <w:r>
        <w:rPr>
          <w:sz w:val="28"/>
          <w:szCs w:val="28"/>
        </w:rPr>
        <w:t>управління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праці</w:t>
      </w:r>
      <w:r>
        <w:rPr>
          <w:sz w:val="28"/>
          <w:szCs w:val="28"/>
          <w:lang w:val="ru-RU"/>
        </w:rPr>
        <w:t xml:space="preserve"> та </w:t>
      </w:r>
      <w:r>
        <w:rPr>
          <w:sz w:val="28"/>
          <w:szCs w:val="28"/>
        </w:rPr>
        <w:t>соціального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захисту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населення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міської</w:t>
      </w:r>
      <w:r>
        <w:rPr>
          <w:sz w:val="28"/>
          <w:szCs w:val="28"/>
          <w:lang w:val="ru-RU"/>
        </w:rPr>
        <w:t xml:space="preserve"> ради. Про </w:t>
      </w:r>
      <w:proofErr w:type="spellStart"/>
      <w:r>
        <w:rPr>
          <w:sz w:val="28"/>
          <w:szCs w:val="28"/>
          <w:lang w:val="ru-RU"/>
        </w:rPr>
        <w:t>хід</w:t>
      </w:r>
      <w:proofErr w:type="spellEnd"/>
      <w:r>
        <w:rPr>
          <w:sz w:val="28"/>
          <w:szCs w:val="28"/>
          <w:lang w:val="ru-RU"/>
        </w:rPr>
        <w:t xml:space="preserve"> </w:t>
      </w:r>
      <w:r w:rsidRPr="005A0F3A">
        <w:rPr>
          <w:sz w:val="28"/>
          <w:szCs w:val="28"/>
        </w:rPr>
        <w:t>реалізації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</w:t>
      </w:r>
      <w:r w:rsidRPr="005A0F3A">
        <w:rPr>
          <w:sz w:val="28"/>
          <w:szCs w:val="28"/>
        </w:rPr>
        <w:t>рограми</w:t>
      </w:r>
      <w:r>
        <w:rPr>
          <w:sz w:val="28"/>
          <w:szCs w:val="28"/>
        </w:rPr>
        <w:t xml:space="preserve"> управління праці та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іального захисту населення міської ради щорічно у першому кварталі року, наступному за звітним, звітує перед міською радою. </w:t>
      </w:r>
      <w:r>
        <w:rPr>
          <w:sz w:val="28"/>
          <w:szCs w:val="28"/>
          <w:lang w:val="ru-RU"/>
        </w:rPr>
        <w:t xml:space="preserve">     </w:t>
      </w:r>
    </w:p>
    <w:p w:rsidR="006B3D1F" w:rsidRDefault="006B3D1F" w:rsidP="006B3D1F">
      <w:pPr>
        <w:tabs>
          <w:tab w:val="left" w:pos="-142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Конкретний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механізм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фінансування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визначається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фінансовим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управлінням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міської</w:t>
      </w:r>
      <w:r>
        <w:rPr>
          <w:sz w:val="28"/>
          <w:szCs w:val="28"/>
          <w:lang w:val="ru-RU"/>
        </w:rPr>
        <w:t xml:space="preserve"> ради за </w:t>
      </w:r>
      <w:r>
        <w:rPr>
          <w:sz w:val="28"/>
          <w:szCs w:val="28"/>
        </w:rPr>
        <w:t>умови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ефективного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використання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бюджетних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  <w:lang w:val="ru-RU"/>
        </w:rPr>
        <w:t>.</w:t>
      </w:r>
    </w:p>
    <w:p w:rsidR="006B3D1F" w:rsidRPr="007738CA" w:rsidRDefault="006B3D1F" w:rsidP="006B3D1F">
      <w:pPr>
        <w:tabs>
          <w:tab w:val="left" w:pos="-142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DB3BEB">
        <w:rPr>
          <w:sz w:val="28"/>
          <w:szCs w:val="28"/>
        </w:rPr>
        <w:t>Контроль за ходом виконання</w:t>
      </w:r>
      <w:r w:rsidR="004A6669">
        <w:rPr>
          <w:sz w:val="28"/>
          <w:szCs w:val="28"/>
        </w:rPr>
        <w:t xml:space="preserve"> </w:t>
      </w:r>
      <w:r w:rsidRPr="00316AA3">
        <w:rPr>
          <w:sz w:val="28"/>
          <w:szCs w:val="28"/>
        </w:rPr>
        <w:t xml:space="preserve">Програми покладається на постійну депутатську комісію </w:t>
      </w:r>
      <w:r w:rsidR="007738CA">
        <w:rPr>
          <w:sz w:val="28"/>
          <w:szCs w:val="28"/>
        </w:rPr>
        <w:t>з питань соціально-економічного розвитку та бюджету міста та постійну депутатську комісію з гуманітарних питань.</w:t>
      </w:r>
      <w:r w:rsidR="007738CA" w:rsidRPr="007738CA">
        <w:rPr>
          <w:sz w:val="28"/>
          <w:szCs w:val="28"/>
        </w:rPr>
        <w:t xml:space="preserve"> </w:t>
      </w:r>
    </w:p>
    <w:p w:rsidR="006B3D1F" w:rsidRPr="00144B47" w:rsidRDefault="006B3D1F" w:rsidP="006B3D1F">
      <w:pPr>
        <w:ind w:firstLine="720"/>
        <w:jc w:val="both"/>
        <w:rPr>
          <w:lang w:val="ru-RU"/>
        </w:rPr>
      </w:pPr>
    </w:p>
    <w:p w:rsidR="006B3D1F" w:rsidRDefault="006B3D1F" w:rsidP="006B3D1F">
      <w:pPr>
        <w:ind w:firstLine="720"/>
        <w:jc w:val="both"/>
      </w:pPr>
    </w:p>
    <w:p w:rsidR="006B3D1F" w:rsidRDefault="006B3D1F" w:rsidP="006B3D1F">
      <w:pPr>
        <w:rPr>
          <w:sz w:val="28"/>
          <w:szCs w:val="28"/>
          <w:lang w:val="ru-RU"/>
        </w:rPr>
      </w:pPr>
    </w:p>
    <w:p w:rsidR="006B3D1F" w:rsidRDefault="006B3D1F" w:rsidP="006B3D1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r w:rsidRPr="00857823">
        <w:rPr>
          <w:sz w:val="28"/>
          <w:szCs w:val="28"/>
        </w:rPr>
        <w:t>управління</w:t>
      </w:r>
      <w:r>
        <w:rPr>
          <w:sz w:val="28"/>
          <w:szCs w:val="28"/>
          <w:lang w:val="ru-RU"/>
        </w:rPr>
        <w:t xml:space="preserve">                                                                        </w:t>
      </w:r>
      <w:r w:rsidR="004A6669">
        <w:rPr>
          <w:sz w:val="28"/>
          <w:szCs w:val="28"/>
          <w:lang w:val="ru-RU"/>
        </w:rPr>
        <w:t xml:space="preserve">   </w:t>
      </w:r>
      <w:proofErr w:type="spellStart"/>
      <w:r>
        <w:rPr>
          <w:sz w:val="28"/>
          <w:szCs w:val="28"/>
          <w:lang w:val="ru-RU"/>
        </w:rPr>
        <w:t>Г.П.Малиш</w:t>
      </w:r>
      <w:proofErr w:type="spellEnd"/>
    </w:p>
    <w:p w:rsidR="006B3D1F" w:rsidRDefault="006B3D1F" w:rsidP="006B3D1F">
      <w:pPr>
        <w:rPr>
          <w:sz w:val="28"/>
          <w:szCs w:val="28"/>
          <w:lang w:val="ru-RU"/>
        </w:rPr>
      </w:pPr>
    </w:p>
    <w:p w:rsidR="006B3D1F" w:rsidRDefault="006B3D1F" w:rsidP="006B3D1F">
      <w:pPr>
        <w:rPr>
          <w:sz w:val="28"/>
          <w:szCs w:val="28"/>
          <w:lang w:val="ru-RU"/>
        </w:rPr>
      </w:pPr>
    </w:p>
    <w:p w:rsidR="006B3D1F" w:rsidRDefault="006B3D1F" w:rsidP="006B3D1F">
      <w:pPr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124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B3D1F" w:rsidRDefault="006B3D1F" w:rsidP="006B3D1F">
      <w:pPr>
        <w:tabs>
          <w:tab w:val="left" w:pos="1245"/>
        </w:tabs>
        <w:rPr>
          <w:sz w:val="28"/>
          <w:szCs w:val="28"/>
          <w:lang w:val="ru-RU"/>
        </w:rPr>
      </w:pPr>
    </w:p>
    <w:p w:rsidR="006B3D1F" w:rsidRDefault="006B3D1F" w:rsidP="006B3D1F">
      <w:pPr>
        <w:tabs>
          <w:tab w:val="left" w:pos="1245"/>
        </w:tabs>
        <w:rPr>
          <w:sz w:val="28"/>
          <w:szCs w:val="28"/>
          <w:lang w:val="ru-RU"/>
        </w:rPr>
      </w:pPr>
    </w:p>
    <w:p w:rsidR="00835F66" w:rsidRDefault="00835F66"/>
    <w:sectPr w:rsidR="00835F66" w:rsidSect="00835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644" w:rsidRDefault="00340644" w:rsidP="00313C1B">
      <w:r>
        <w:separator/>
      </w:r>
    </w:p>
  </w:endnote>
  <w:endnote w:type="continuationSeparator" w:id="0">
    <w:p w:rsidR="00340644" w:rsidRDefault="00340644" w:rsidP="0031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34064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34064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34064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644" w:rsidRDefault="00340644" w:rsidP="00313C1B">
      <w:r>
        <w:separator/>
      </w:r>
    </w:p>
  </w:footnote>
  <w:footnote w:type="continuationSeparator" w:id="0">
    <w:p w:rsidR="00340644" w:rsidRDefault="00340644" w:rsidP="00313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422183" w:rsidP="00CD6B6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4562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11974" w:rsidRDefault="0034064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422183" w:rsidP="00CD6B6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4562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F33A3">
      <w:rPr>
        <w:rStyle w:val="a3"/>
        <w:noProof/>
      </w:rPr>
      <w:t>7</w:t>
    </w:r>
    <w:r>
      <w:rPr>
        <w:rStyle w:val="a3"/>
      </w:rPr>
      <w:fldChar w:fldCharType="end"/>
    </w:r>
  </w:p>
  <w:p w:rsidR="00711974" w:rsidRDefault="0034064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34064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422183">
    <w:pPr>
      <w:pStyle w:val="a6"/>
      <w:jc w:val="center"/>
    </w:pPr>
    <w:r>
      <w:rPr>
        <w:rStyle w:val="a3"/>
      </w:rPr>
      <w:fldChar w:fldCharType="begin"/>
    </w:r>
    <w:r w:rsidR="00A4562D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F33A3">
      <w:rPr>
        <w:rStyle w:val="a3"/>
        <w:noProof/>
      </w:rPr>
      <w:t>10</w:t>
    </w:r>
    <w:r>
      <w:rPr>
        <w:rStyle w:val="a3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974" w:rsidRDefault="0034064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336C0BE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">
    <w:nsid w:val="00000005"/>
    <w:multiLevelType w:val="singleLevel"/>
    <w:tmpl w:val="00000005"/>
    <w:name w:val="WW8Num5"/>
    <w:lvl w:ilvl="0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3D1F"/>
    <w:rsid w:val="00000EFD"/>
    <w:rsid w:val="00001BA0"/>
    <w:rsid w:val="00015351"/>
    <w:rsid w:val="00091F2C"/>
    <w:rsid w:val="0012726F"/>
    <w:rsid w:val="0018441C"/>
    <w:rsid w:val="001915B0"/>
    <w:rsid w:val="001B2375"/>
    <w:rsid w:val="00222472"/>
    <w:rsid w:val="00313C1B"/>
    <w:rsid w:val="00340644"/>
    <w:rsid w:val="003510C3"/>
    <w:rsid w:val="003D0847"/>
    <w:rsid w:val="00422183"/>
    <w:rsid w:val="00466503"/>
    <w:rsid w:val="004A6669"/>
    <w:rsid w:val="00555D1C"/>
    <w:rsid w:val="005B1F3B"/>
    <w:rsid w:val="005F33A3"/>
    <w:rsid w:val="00654CEB"/>
    <w:rsid w:val="006B3D1F"/>
    <w:rsid w:val="006C0BA5"/>
    <w:rsid w:val="00726AA3"/>
    <w:rsid w:val="007738CA"/>
    <w:rsid w:val="007A45C0"/>
    <w:rsid w:val="00804630"/>
    <w:rsid w:val="00835F66"/>
    <w:rsid w:val="00893D29"/>
    <w:rsid w:val="008F2479"/>
    <w:rsid w:val="00936595"/>
    <w:rsid w:val="00951749"/>
    <w:rsid w:val="00962606"/>
    <w:rsid w:val="00A402D0"/>
    <w:rsid w:val="00A4562D"/>
    <w:rsid w:val="00B45F6B"/>
    <w:rsid w:val="00BE6080"/>
    <w:rsid w:val="00D16463"/>
    <w:rsid w:val="00DB3BEB"/>
    <w:rsid w:val="00E07BEB"/>
    <w:rsid w:val="00E36E19"/>
    <w:rsid w:val="00FE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B3D1F"/>
  </w:style>
  <w:style w:type="paragraph" w:styleId="a4">
    <w:name w:val="Body Text"/>
    <w:basedOn w:val="a"/>
    <w:link w:val="a5"/>
    <w:rsid w:val="006B3D1F"/>
    <w:rPr>
      <w:sz w:val="28"/>
    </w:rPr>
  </w:style>
  <w:style w:type="character" w:customStyle="1" w:styleId="a5">
    <w:name w:val="Основной текст Знак"/>
    <w:basedOn w:val="a0"/>
    <w:link w:val="a4"/>
    <w:rsid w:val="006B3D1F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6">
    <w:name w:val="header"/>
    <w:basedOn w:val="a"/>
    <w:link w:val="a7"/>
    <w:rsid w:val="006B3D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B3D1F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Standard">
    <w:name w:val="Standard"/>
    <w:rsid w:val="006B3D1F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uk-UA" w:eastAsia="ar-SA"/>
    </w:rPr>
  </w:style>
  <w:style w:type="paragraph" w:customStyle="1" w:styleId="a8">
    <w:name w:val="Содержимое таблицы"/>
    <w:basedOn w:val="a"/>
    <w:rsid w:val="006B3D1F"/>
    <w:pPr>
      <w:suppressLineNumbers/>
    </w:pPr>
  </w:style>
  <w:style w:type="character" w:styleId="a9">
    <w:name w:val="Hyperlink"/>
    <w:basedOn w:val="a0"/>
    <w:uiPriority w:val="99"/>
    <w:semiHidden/>
    <w:unhideWhenUsed/>
    <w:rsid w:val="0018441C"/>
    <w:rPr>
      <w:color w:val="0000FF"/>
      <w:u w:val="single"/>
    </w:rPr>
  </w:style>
  <w:style w:type="paragraph" w:customStyle="1" w:styleId="rvps2">
    <w:name w:val="rvps2"/>
    <w:basedOn w:val="a"/>
    <w:rsid w:val="0012726F"/>
    <w:pPr>
      <w:suppressAutoHyphens w:val="0"/>
      <w:spacing w:before="100" w:beforeAutospacing="1" w:after="100" w:afterAutospacing="1"/>
    </w:pPr>
    <w:rPr>
      <w:szCs w:val="24"/>
      <w:lang w:val="ru-RU" w:eastAsia="ru-RU"/>
    </w:rPr>
  </w:style>
  <w:style w:type="character" w:styleId="aa">
    <w:name w:val="Strong"/>
    <w:basedOn w:val="a0"/>
    <w:uiPriority w:val="22"/>
    <w:qFormat/>
    <w:rsid w:val="007738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Ленець</cp:lastModifiedBy>
  <cp:revision>20</cp:revision>
  <dcterms:created xsi:type="dcterms:W3CDTF">2021-03-03T06:14:00Z</dcterms:created>
  <dcterms:modified xsi:type="dcterms:W3CDTF">2022-03-07T12:35:00Z</dcterms:modified>
</cp:coreProperties>
</file>